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2B5A3" w14:textId="77777777" w:rsidR="007A0310" w:rsidRPr="007A0310" w:rsidRDefault="007A0310" w:rsidP="007A0310">
      <w:pPr>
        <w:spacing w:before="3"/>
        <w:ind w:left="208" w:right="-49"/>
        <w:rPr>
          <w:rFonts w:asciiTheme="minorHAnsi" w:hAnsiTheme="minorHAnsi" w:cstheme="minorHAnsi"/>
          <w:sz w:val="22"/>
          <w:szCs w:val="22"/>
        </w:rPr>
      </w:pPr>
    </w:p>
    <w:p w14:paraId="46EB7F08" w14:textId="77777777" w:rsidR="007A0310" w:rsidRPr="007A0310" w:rsidRDefault="007A0310" w:rsidP="007A0310">
      <w:pPr>
        <w:spacing w:before="3"/>
        <w:ind w:left="208" w:right="-49"/>
        <w:rPr>
          <w:rFonts w:asciiTheme="minorHAnsi" w:hAnsiTheme="minorHAnsi" w:cstheme="minorHAnsi"/>
          <w:sz w:val="22"/>
          <w:szCs w:val="22"/>
        </w:rPr>
      </w:pPr>
    </w:p>
    <w:p w14:paraId="4F2EC128" w14:textId="77777777" w:rsidR="007A0310" w:rsidRPr="007A0310" w:rsidRDefault="007A0310" w:rsidP="007A0310">
      <w:pPr>
        <w:spacing w:before="3"/>
        <w:ind w:left="208" w:right="-49"/>
        <w:rPr>
          <w:rFonts w:asciiTheme="minorHAnsi" w:hAnsiTheme="minorHAnsi" w:cstheme="minorHAnsi"/>
          <w:sz w:val="22"/>
          <w:szCs w:val="22"/>
        </w:rPr>
      </w:pPr>
    </w:p>
    <w:p w14:paraId="2D37C20B" w14:textId="53751EE3" w:rsidR="007A0310" w:rsidRPr="007A0310" w:rsidRDefault="007A0310" w:rsidP="007A0310">
      <w:pPr>
        <w:spacing w:before="3"/>
        <w:ind w:left="208" w:right="-49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hAnsiTheme="minorHAnsi" w:cstheme="minorHAnsi"/>
          <w:sz w:val="22"/>
          <w:szCs w:val="22"/>
        </w:rPr>
        <w:t>Adam Smart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</w:p>
    <w:p w14:paraId="0CDB12B3" w14:textId="4D0E008B" w:rsidR="00D058D2" w:rsidRPr="007A0310" w:rsidRDefault="007A0310" w:rsidP="007A0310">
      <w:pPr>
        <w:spacing w:before="3"/>
        <w:ind w:left="208" w:right="-49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11/163, C.R.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Str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– 623 707</w:t>
      </w:r>
    </w:p>
    <w:p w14:paraId="4B691F0A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Rama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am</w:t>
      </w:r>
    </w:p>
    <w:p w14:paraId="1AD89D73" w14:textId="77777777" w:rsidR="00D058D2" w:rsidRPr="007A0310" w:rsidRDefault="007A0310" w:rsidP="007A0310">
      <w:pPr>
        <w:ind w:left="208" w:right="-23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:Ta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–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ia</w:t>
      </w:r>
    </w:p>
    <w:p w14:paraId="031CFDF4" w14:textId="2B4A5377" w:rsidR="00D058D2" w:rsidRPr="007A0310" w:rsidRDefault="007A0310" w:rsidP="007A0310">
      <w:pPr>
        <w:spacing w:before="34"/>
        <w:rPr>
          <w:rFonts w:asciiTheme="minorHAnsi" w:hAnsiTheme="minorHAnsi" w:cstheme="minorHAnsi"/>
          <w:sz w:val="22"/>
          <w:szCs w:val="22"/>
        </w:rPr>
        <w:sectPr w:rsidR="00D058D2" w:rsidRPr="007A0310">
          <w:pgSz w:w="12240" w:h="15840"/>
          <w:pgMar w:top="540" w:right="1480" w:bottom="280" w:left="1520" w:header="720" w:footer="720" w:gutter="0"/>
          <w:cols w:num="2" w:space="720" w:equalWidth="0">
            <w:col w:w="2704" w:space="1136"/>
            <w:col w:w="5400"/>
          </w:cols>
        </w:sectPr>
      </w:pPr>
      <w:r w:rsidRPr="007A0310">
        <w:rPr>
          <w:rFonts w:asciiTheme="minorHAnsi" w:hAnsiTheme="minorHAnsi" w:cstheme="minorHAnsi"/>
          <w:sz w:val="22"/>
          <w:szCs w:val="22"/>
        </w:rPr>
        <w:br w:type="column"/>
      </w:r>
    </w:p>
    <w:p w14:paraId="71AE7D50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t a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 xml:space="preserve">ied                                          </w:t>
      </w:r>
      <w:r w:rsidRPr="007A0310">
        <w:rPr>
          <w:rFonts w:asciiTheme="minorHAnsi" w:eastAsia="Palatino Linotype" w:hAnsiTheme="minorHAnsi" w:cstheme="minorHAnsi"/>
          <w:b/>
          <w:spacing w:val="17"/>
          <w:position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:     Ch</w:t>
      </w:r>
      <w:r w:rsidRPr="007A0310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ef el</w:t>
      </w:r>
      <w:r w:rsidRPr="007A0310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(o</w:t>
      </w:r>
      <w:r w:rsidRPr="007A0310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)</w:t>
      </w:r>
      <w:r w:rsidRPr="007A0310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ntena</w:t>
      </w:r>
      <w:r w:rsidRPr="007A0310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For</w:t>
      </w:r>
      <w:r w:rsidRPr="007A0310">
        <w:rPr>
          <w:rFonts w:asciiTheme="minorHAnsi" w:eastAsia="Palatino Linotype" w:hAnsiTheme="minorHAnsi" w:cstheme="minorHAnsi"/>
          <w:position w:val="1"/>
          <w:sz w:val="22"/>
          <w:szCs w:val="22"/>
        </w:rPr>
        <w:t>eman</w:t>
      </w:r>
    </w:p>
    <w:p w14:paraId="4E0A5ED9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Expe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ails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</w:t>
      </w:r>
      <w:r w:rsidRPr="007A0310">
        <w:rPr>
          <w:rFonts w:asciiTheme="minorHAnsi" w:eastAsia="Palatino Linotype" w:hAnsiTheme="minorHAnsi" w:cstheme="minorHAnsi"/>
          <w:spacing w:val="5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:     15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</w:p>
    <w:p w14:paraId="7EE57D2D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x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                                     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:     10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</w:p>
    <w:p w14:paraId="45001917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La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                                              </w:t>
      </w:r>
      <w:r w:rsidRPr="007A0310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:     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h, Ta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il, 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</w:p>
    <w:p w14:paraId="40499E6D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634F8600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BJ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CTI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E</w:t>
      </w:r>
    </w:p>
    <w:p w14:paraId="028B5C57" w14:textId="5D70C429" w:rsidR="00D058D2" w:rsidRPr="007A0310" w:rsidRDefault="007A0310" w:rsidP="007A0310">
      <w:pPr>
        <w:spacing w:before="2"/>
        <w:ind w:left="208" w:right="21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To p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rov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added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 q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rv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q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a c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le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 p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os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hat 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ll expa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now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be a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q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 po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37621D18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6DE437DB" w14:textId="4A22411F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DUCA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IO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Q</w:t>
      </w:r>
      <w:r w:rsidRPr="007A0310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IF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CATION</w: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812"/>
        <w:gridCol w:w="1980"/>
        <w:gridCol w:w="809"/>
        <w:gridCol w:w="3061"/>
      </w:tblGrid>
      <w:tr w:rsidR="00D058D2" w:rsidRPr="007A0310" w14:paraId="4F30F9C4" w14:textId="77777777">
        <w:trPr>
          <w:trHeight w:hRule="exact" w:val="442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FC8DD" w14:textId="77777777" w:rsidR="00D058D2" w:rsidRPr="007A0310" w:rsidRDefault="007A0310" w:rsidP="007A0310">
            <w:pPr>
              <w:spacing w:before="46"/>
              <w:ind w:left="733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Deg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ee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9AD51" w14:textId="77777777" w:rsidR="00D058D2" w:rsidRPr="007A0310" w:rsidRDefault="007A0310" w:rsidP="007A0310">
            <w:pPr>
              <w:spacing w:before="46"/>
              <w:ind w:left="15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Year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AA689" w14:textId="77777777" w:rsidR="00D058D2" w:rsidRPr="007A0310" w:rsidRDefault="007A0310" w:rsidP="007A0310">
            <w:pPr>
              <w:spacing w:before="46"/>
              <w:ind w:left="217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ured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3B2C1" w14:textId="77777777" w:rsidR="00D058D2" w:rsidRPr="007A0310" w:rsidRDefault="007A0310" w:rsidP="007A0310">
            <w:pPr>
              <w:spacing w:before="46"/>
              <w:ind w:left="251" w:right="256"/>
              <w:jc w:val="center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D7FEB" w14:textId="77777777" w:rsidR="00D058D2" w:rsidRPr="007A0310" w:rsidRDefault="007A0310" w:rsidP="007A0310">
            <w:pPr>
              <w:spacing w:before="46"/>
              <w:ind w:left="94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Unive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y</w:t>
            </w:r>
          </w:p>
        </w:tc>
      </w:tr>
      <w:tr w:rsidR="00D058D2" w:rsidRPr="007A0310" w14:paraId="678BC3D6" w14:textId="77777777">
        <w:trPr>
          <w:trHeight w:hRule="exact" w:val="658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AB22B" w14:textId="77777777" w:rsidR="00D058D2" w:rsidRPr="007A0310" w:rsidRDefault="007A0310" w:rsidP="007A0310">
            <w:pPr>
              <w:ind w:left="489" w:right="491"/>
              <w:jc w:val="center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ploma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  <w:p w14:paraId="5AC1DD8F" w14:textId="77777777" w:rsidR="00D058D2" w:rsidRPr="007A0310" w:rsidRDefault="007A0310" w:rsidP="007A0310">
            <w:pPr>
              <w:ind w:left="203" w:right="206"/>
              <w:jc w:val="center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(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Ele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 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gr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.)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D8ACB" w14:textId="77777777" w:rsidR="00D058D2" w:rsidRPr="007A0310" w:rsidRDefault="00D058D2" w:rsidP="007A0310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A27166" w14:textId="77777777" w:rsidR="00D058D2" w:rsidRPr="007A0310" w:rsidRDefault="007A0310" w:rsidP="007A0310">
            <w:pPr>
              <w:ind w:left="158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1995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54639" w14:textId="77777777" w:rsidR="00D058D2" w:rsidRPr="007A0310" w:rsidRDefault="00D058D2" w:rsidP="007A0310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C3CF52" w14:textId="77777777" w:rsidR="00D058D2" w:rsidRPr="007A0310" w:rsidRDefault="007A0310" w:rsidP="007A0310">
            <w:pPr>
              <w:ind w:left="558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1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7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7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pacing w:val="24"/>
                <w:position w:val="7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Cla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57C17" w14:textId="77777777" w:rsidR="00D058D2" w:rsidRPr="007A0310" w:rsidRDefault="00D058D2" w:rsidP="007A0310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A66F92" w14:textId="77777777" w:rsidR="00D058D2" w:rsidRPr="007A0310" w:rsidRDefault="007A0310" w:rsidP="007A0310">
            <w:pPr>
              <w:ind w:left="174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75%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31F7D" w14:textId="77777777" w:rsidR="00D058D2" w:rsidRPr="007A0310" w:rsidRDefault="00D058D2" w:rsidP="007A0310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ABC404" w14:textId="77777777" w:rsidR="00D058D2" w:rsidRPr="007A0310" w:rsidRDefault="007A0310" w:rsidP="007A0310">
            <w:pPr>
              <w:ind w:left="16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d 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(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Ta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 N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)</w:t>
            </w:r>
          </w:p>
        </w:tc>
      </w:tr>
      <w:tr w:rsidR="00D058D2" w:rsidRPr="007A0310" w14:paraId="22D4E9D3" w14:textId="77777777">
        <w:trPr>
          <w:trHeight w:hRule="exact" w:val="442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4E8A4" w14:textId="77777777" w:rsidR="00D058D2" w:rsidRPr="007A0310" w:rsidRDefault="007A0310" w:rsidP="007A0310">
            <w:pPr>
              <w:spacing w:before="51"/>
              <w:ind w:left="806" w:right="804"/>
              <w:jc w:val="center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LC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DDE1B" w14:textId="77777777" w:rsidR="00D058D2" w:rsidRPr="007A0310" w:rsidRDefault="007A0310" w:rsidP="007A0310">
            <w:pPr>
              <w:spacing w:before="51"/>
              <w:ind w:left="158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1992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E7578" w14:textId="77777777" w:rsidR="00D058D2" w:rsidRPr="007A0310" w:rsidRDefault="007A0310" w:rsidP="007A0310">
            <w:pPr>
              <w:spacing w:before="51"/>
              <w:ind w:left="556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1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7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7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pacing w:val="24"/>
                <w:position w:val="7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Cla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D5742" w14:textId="77777777" w:rsidR="00D058D2" w:rsidRPr="007A0310" w:rsidRDefault="007A0310" w:rsidP="007A0310">
            <w:pPr>
              <w:spacing w:before="51"/>
              <w:ind w:left="174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73%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95093" w14:textId="77777777" w:rsidR="00D058D2" w:rsidRPr="007A0310" w:rsidRDefault="007A0310" w:rsidP="007A0310">
            <w:pPr>
              <w:spacing w:before="51"/>
              <w:ind w:left="21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Ta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 Na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u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 B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d.</w:t>
            </w:r>
          </w:p>
        </w:tc>
      </w:tr>
    </w:tbl>
    <w:p w14:paraId="7327C960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43C9EADC" w14:textId="1F290F24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MP</w:t>
      </w: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YM</w:t>
      </w: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T HI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pacing w:val="-2"/>
          <w:position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Y</w:t>
      </w:r>
    </w:p>
    <w:p w14:paraId="291711E7" w14:textId="0536997F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ab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rs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D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ern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ti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(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a,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FF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HOR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E)</w:t>
      </w:r>
    </w:p>
    <w:p w14:paraId="75168A4E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ly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s a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ef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sh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 f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eld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om</w:t>
      </w:r>
    </w:p>
    <w:p w14:paraId="7CC4C5CC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2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 8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0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5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Ma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4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 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 top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 Ens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o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3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000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HP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co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mp</w:t>
      </w:r>
    </w:p>
    <w:p w14:paraId="23E51FDE" w14:textId="77777777" w:rsidR="00D058D2" w:rsidRPr="007A0310" w:rsidRDefault="00D058D2" w:rsidP="007A031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8044BC3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Wea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ord 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Dr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li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ern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ti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(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Ku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)</w:t>
      </w:r>
    </w:p>
    <w:p w14:paraId="47DB2F96" w14:textId="77777777" w:rsidR="00D058D2" w:rsidRPr="007A0310" w:rsidRDefault="007A0310" w:rsidP="007A0310">
      <w:pPr>
        <w:spacing w:before="1"/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ork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ect f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eld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eman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(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870, 87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1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)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Up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ade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</w:p>
    <w:p w14:paraId="3EBD6CBA" w14:textId="77777777" w:rsidR="00D058D2" w:rsidRPr="007A0310" w:rsidRDefault="00D058D2" w:rsidP="007A031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400F03E" w14:textId="77777777" w:rsidR="00D058D2" w:rsidRPr="007A0310" w:rsidRDefault="007A0310" w:rsidP="007A0310">
      <w:pPr>
        <w:ind w:left="208"/>
        <w:rPr>
          <w:rFonts w:asciiTheme="minorHAnsi" w:hAnsiTheme="minorHAnsi" w:cstheme="minorHAnsi"/>
          <w:sz w:val="22"/>
          <w:szCs w:val="22"/>
        </w:rPr>
      </w:pPr>
      <w:r w:rsidRPr="007A0310">
        <w:rPr>
          <w:rFonts w:asciiTheme="minorHAnsi" w:hAnsiTheme="minorHAnsi" w:cstheme="minorHAnsi"/>
          <w:b/>
          <w:sz w:val="22"/>
          <w:szCs w:val="22"/>
        </w:rPr>
        <w:t>W</w:t>
      </w:r>
      <w:r w:rsidRPr="007A0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b/>
          <w:sz w:val="22"/>
          <w:szCs w:val="22"/>
        </w:rPr>
        <w:t>a</w:t>
      </w:r>
      <w:r w:rsidRPr="007A0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A03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A0310">
        <w:rPr>
          <w:rFonts w:asciiTheme="minorHAnsi" w:hAnsiTheme="minorHAnsi" w:cstheme="minorHAnsi"/>
          <w:b/>
          <w:sz w:val="22"/>
          <w:szCs w:val="22"/>
        </w:rPr>
        <w:t>o</w:t>
      </w:r>
      <w:r w:rsidRPr="007A0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b/>
          <w:sz w:val="22"/>
          <w:szCs w:val="22"/>
        </w:rPr>
        <w:t>d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b/>
          <w:sz w:val="22"/>
          <w:szCs w:val="22"/>
        </w:rPr>
        <w:t>D</w:t>
      </w:r>
      <w:r w:rsidRPr="007A0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b/>
          <w:sz w:val="22"/>
          <w:szCs w:val="22"/>
        </w:rPr>
        <w:t>i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A0310">
        <w:rPr>
          <w:rFonts w:asciiTheme="minorHAnsi" w:hAnsiTheme="minorHAnsi" w:cstheme="minorHAnsi"/>
          <w:b/>
          <w:sz w:val="22"/>
          <w:szCs w:val="22"/>
        </w:rPr>
        <w:t>l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7A0310">
        <w:rPr>
          <w:rFonts w:asciiTheme="minorHAnsi" w:hAnsiTheme="minorHAnsi" w:cstheme="minorHAnsi"/>
          <w:b/>
          <w:sz w:val="22"/>
          <w:szCs w:val="22"/>
        </w:rPr>
        <w:t>g I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A0310">
        <w:rPr>
          <w:rFonts w:asciiTheme="minorHAnsi" w:hAnsiTheme="minorHAnsi" w:cstheme="minorHAnsi"/>
          <w:b/>
          <w:sz w:val="22"/>
          <w:szCs w:val="22"/>
        </w:rPr>
        <w:t>t</w:t>
      </w:r>
      <w:r w:rsidRPr="007A0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A0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A0310">
        <w:rPr>
          <w:rFonts w:asciiTheme="minorHAnsi" w:hAnsiTheme="minorHAnsi" w:cstheme="minorHAnsi"/>
          <w:b/>
          <w:sz w:val="22"/>
          <w:szCs w:val="22"/>
        </w:rPr>
        <w:t>a</w:t>
      </w:r>
      <w:r w:rsidRPr="007A0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A0310">
        <w:rPr>
          <w:rFonts w:asciiTheme="minorHAnsi" w:hAnsiTheme="minorHAnsi" w:cstheme="minorHAnsi"/>
          <w:b/>
          <w:sz w:val="22"/>
          <w:szCs w:val="22"/>
        </w:rPr>
        <w:t>io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A0310">
        <w:rPr>
          <w:rFonts w:asciiTheme="minorHAnsi" w:hAnsiTheme="minorHAnsi" w:cstheme="minorHAnsi"/>
          <w:b/>
          <w:sz w:val="22"/>
          <w:szCs w:val="22"/>
        </w:rPr>
        <w:t>al (I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7A0310">
        <w:rPr>
          <w:rFonts w:asciiTheme="minorHAnsi" w:hAnsiTheme="minorHAnsi" w:cstheme="minorHAnsi"/>
          <w:b/>
          <w:sz w:val="22"/>
          <w:szCs w:val="22"/>
        </w:rPr>
        <w:t>ia)</w:t>
      </w:r>
    </w:p>
    <w:p w14:paraId="330D37BE" w14:textId="77777777" w:rsidR="00D058D2" w:rsidRPr="007A0310" w:rsidRDefault="00D058D2" w:rsidP="007A031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D2036DD" w14:textId="77777777" w:rsidR="00D058D2" w:rsidRPr="007A0310" w:rsidRDefault="007A0310" w:rsidP="007A0310">
      <w:pPr>
        <w:ind w:left="208" w:right="404"/>
        <w:rPr>
          <w:rFonts w:asciiTheme="minorHAnsi" w:hAnsiTheme="minorHAnsi" w:cstheme="minorHAnsi"/>
          <w:sz w:val="22"/>
          <w:szCs w:val="22"/>
        </w:rPr>
      </w:pPr>
      <w:r w:rsidRPr="007A03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A0310">
        <w:rPr>
          <w:rFonts w:asciiTheme="minorHAnsi" w:hAnsiTheme="minorHAnsi" w:cstheme="minorHAnsi"/>
          <w:sz w:val="22"/>
          <w:szCs w:val="22"/>
        </w:rPr>
        <w:t>o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sz w:val="22"/>
          <w:szCs w:val="22"/>
        </w:rPr>
        <w:t>k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sz w:val="22"/>
          <w:szCs w:val="22"/>
        </w:rPr>
        <w:t>s a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A0310">
        <w:rPr>
          <w:rFonts w:asciiTheme="minorHAnsi" w:hAnsiTheme="minorHAnsi" w:cstheme="minorHAnsi"/>
          <w:sz w:val="22"/>
          <w:szCs w:val="22"/>
        </w:rPr>
        <w:t>hief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z w:val="22"/>
          <w:szCs w:val="22"/>
        </w:rPr>
        <w:t>El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hAnsiTheme="minorHAnsi" w:cstheme="minorHAnsi"/>
          <w:sz w:val="22"/>
          <w:szCs w:val="22"/>
        </w:rPr>
        <w:t>t</w:t>
      </w:r>
      <w:r w:rsidRPr="007A03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A0310">
        <w:rPr>
          <w:rFonts w:asciiTheme="minorHAnsi" w:hAnsiTheme="minorHAnsi" w:cstheme="minorHAnsi"/>
          <w:sz w:val="22"/>
          <w:szCs w:val="22"/>
        </w:rPr>
        <w:t>ici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sz w:val="22"/>
          <w:szCs w:val="22"/>
        </w:rPr>
        <w:t>n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z w:val="22"/>
          <w:szCs w:val="22"/>
        </w:rPr>
        <w:t>(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hAnsiTheme="minorHAnsi" w:cstheme="minorHAnsi"/>
          <w:sz w:val="22"/>
          <w:szCs w:val="22"/>
        </w:rPr>
        <w:t>or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z w:val="22"/>
          <w:szCs w:val="22"/>
        </w:rPr>
        <w:t>rig</w:t>
      </w:r>
      <w:r w:rsidRPr="007A0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z w:val="22"/>
          <w:szCs w:val="22"/>
        </w:rPr>
        <w:t>80</w:t>
      </w:r>
      <w:r w:rsidRPr="007A031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7A0310">
        <w:rPr>
          <w:rFonts w:asciiTheme="minorHAnsi" w:hAnsiTheme="minorHAnsi" w:cstheme="minorHAnsi"/>
          <w:sz w:val="22"/>
          <w:szCs w:val="22"/>
        </w:rPr>
        <w:t>)</w:t>
      </w:r>
      <w:r w:rsidRPr="007A0310">
        <w:rPr>
          <w:rFonts w:asciiTheme="minorHAnsi" w:hAnsiTheme="minorHAnsi" w:cstheme="minorHAnsi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A0310">
        <w:rPr>
          <w:rFonts w:asciiTheme="minorHAnsi" w:hAnsiTheme="minorHAnsi" w:cstheme="minorHAnsi"/>
          <w:sz w:val="22"/>
          <w:szCs w:val="22"/>
        </w:rPr>
        <w:t xml:space="preserve">um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sz w:val="22"/>
          <w:szCs w:val="22"/>
        </w:rPr>
        <w:t>ld fo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A0310">
        <w:rPr>
          <w:rFonts w:asciiTheme="minorHAnsi" w:hAnsiTheme="minorHAnsi" w:cstheme="minorHAnsi"/>
          <w:sz w:val="22"/>
          <w:szCs w:val="22"/>
        </w:rPr>
        <w:t>man in R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sz w:val="22"/>
          <w:szCs w:val="22"/>
        </w:rPr>
        <w:t>jast</w:t>
      </w:r>
      <w:r w:rsidRPr="007A03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sz w:val="22"/>
          <w:szCs w:val="22"/>
        </w:rPr>
        <w:t>n</w:t>
      </w:r>
      <w:r w:rsidRPr="007A0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A03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hAnsiTheme="minorHAnsi" w:cstheme="minorHAnsi"/>
          <w:sz w:val="22"/>
          <w:szCs w:val="22"/>
        </w:rPr>
        <w:t>ndia)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z w:val="22"/>
          <w:szCs w:val="22"/>
        </w:rPr>
        <w:t>C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sz w:val="22"/>
          <w:szCs w:val="22"/>
        </w:rPr>
        <w:t xml:space="preserve">irn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sz w:val="22"/>
          <w:szCs w:val="22"/>
        </w:rPr>
        <w:t>n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A0310">
        <w:rPr>
          <w:rFonts w:asciiTheme="minorHAnsi" w:hAnsiTheme="minorHAnsi" w:cstheme="minorHAnsi"/>
          <w:sz w:val="22"/>
          <w:szCs w:val="22"/>
        </w:rPr>
        <w:t>y</w:t>
      </w:r>
      <w:r w:rsidRPr="007A0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A0310">
        <w:rPr>
          <w:rFonts w:asciiTheme="minorHAnsi" w:hAnsiTheme="minorHAnsi" w:cstheme="minorHAnsi"/>
          <w:sz w:val="22"/>
          <w:szCs w:val="22"/>
        </w:rPr>
        <w:t>d f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sz w:val="22"/>
          <w:szCs w:val="22"/>
        </w:rPr>
        <w:t>om Nov 2</w:t>
      </w:r>
      <w:r w:rsidRPr="007A031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7A0310">
        <w:rPr>
          <w:rFonts w:asciiTheme="minorHAnsi" w:hAnsiTheme="minorHAnsi" w:cstheme="minorHAnsi"/>
          <w:spacing w:val="1"/>
          <w:position w:val="11"/>
          <w:sz w:val="22"/>
          <w:szCs w:val="22"/>
        </w:rPr>
        <w:t>th</w:t>
      </w:r>
      <w:r w:rsidRPr="007A0310">
        <w:rPr>
          <w:rFonts w:asciiTheme="minorHAnsi" w:hAnsiTheme="minorHAnsi" w:cstheme="minorHAnsi"/>
          <w:sz w:val="22"/>
          <w:szCs w:val="22"/>
        </w:rPr>
        <w:t xml:space="preserve">, 2008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hAnsiTheme="minorHAnsi" w:cstheme="minorHAnsi"/>
          <w:sz w:val="22"/>
          <w:szCs w:val="22"/>
        </w:rPr>
        <w:t>or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z w:val="22"/>
          <w:szCs w:val="22"/>
        </w:rPr>
        <w:t xml:space="preserve">the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hAnsiTheme="minorHAnsi" w:cstheme="minorHAnsi"/>
          <w:sz w:val="22"/>
          <w:szCs w:val="22"/>
        </w:rPr>
        <w:t>ol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A0310">
        <w:rPr>
          <w:rFonts w:asciiTheme="minorHAnsi" w:hAnsiTheme="minorHAnsi" w:cstheme="minorHAnsi"/>
          <w:sz w:val="22"/>
          <w:szCs w:val="22"/>
        </w:rPr>
        <w:t xml:space="preserve">owing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sz w:val="22"/>
          <w:szCs w:val="22"/>
        </w:rPr>
        <w:t>i</w:t>
      </w:r>
      <w:r w:rsidRPr="007A0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A0310">
        <w:rPr>
          <w:rFonts w:asciiTheme="minorHAnsi" w:hAnsiTheme="minorHAnsi" w:cstheme="minorHAnsi"/>
          <w:sz w:val="22"/>
          <w:szCs w:val="22"/>
        </w:rPr>
        <w:t>s</w:t>
      </w:r>
    </w:p>
    <w:p w14:paraId="77E570A8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807 –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al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ll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’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ID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™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mph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ion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250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381FDBF6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  <w:sectPr w:rsidR="00D058D2" w:rsidRPr="007A0310">
          <w:type w:val="continuous"/>
          <w:pgSz w:w="12240" w:h="15840"/>
          <w:pgMar w:top="540" w:right="1480" w:bottom="280" w:left="1520" w:header="720" w:footer="720" w:gutter="0"/>
          <w:cols w:space="720"/>
        </w:sect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wo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39463AD1" w14:textId="77777777" w:rsidR="00D058D2" w:rsidRPr="007A0310" w:rsidRDefault="007A0310" w:rsidP="007A0310">
      <w:pPr>
        <w:spacing w:before="32"/>
        <w:ind w:left="566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lastRenderedPageBreak/>
        <w:t xml:space="preserve">806 –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al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ll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’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ID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™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mph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ion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250</w:t>
      </w:r>
    </w:p>
    <w:p w14:paraId="564B4495" w14:textId="77777777" w:rsidR="00D058D2" w:rsidRPr="007A0310" w:rsidRDefault="007A0310" w:rsidP="007A0310">
      <w:pPr>
        <w:ind w:left="566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wo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10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2092EE1C" w14:textId="77777777" w:rsidR="00D058D2" w:rsidRPr="007A0310" w:rsidRDefault="007A0310" w:rsidP="007A0310">
      <w:pPr>
        <w:ind w:left="566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709 –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ecisi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Fai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ade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E™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y a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 &amp;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sl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op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ion</w:t>
      </w:r>
    </w:p>
    <w:p w14:paraId="3FC563D1" w14:textId="77777777" w:rsidR="00D058D2" w:rsidRPr="007A0310" w:rsidRDefault="007A0310" w:rsidP="007A0310">
      <w:pPr>
        <w:spacing w:before="1"/>
        <w:ind w:left="566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CR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ig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NOV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’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 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ita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ke), 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 6020E</w:t>
      </w:r>
    </w:p>
    <w:p w14:paraId="129312E2" w14:textId="77777777" w:rsidR="00D058D2" w:rsidRPr="007A0310" w:rsidRDefault="007A0310" w:rsidP="007A0310">
      <w:pPr>
        <w:ind w:left="5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om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23</w:t>
      </w:r>
      <w:r w:rsidRPr="007A0310">
        <w:rPr>
          <w:rFonts w:asciiTheme="minorHAnsi" w:eastAsia="Palatino Linotype" w:hAnsiTheme="minorHAnsi" w:cstheme="minorHAnsi"/>
          <w:spacing w:val="-1"/>
          <w:position w:val="6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position w:val="6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9"/>
          <w:position w:val="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 2008 to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04</w:t>
      </w:r>
      <w:r w:rsidRPr="007A0310">
        <w:rPr>
          <w:rFonts w:asciiTheme="minorHAnsi" w:eastAsia="Palatino Linotype" w:hAnsiTheme="minorHAnsi" w:cstheme="minorHAnsi"/>
          <w:spacing w:val="1"/>
          <w:position w:val="6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position w:val="6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23"/>
          <w:position w:val="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ct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008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wo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as a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ef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ic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Can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</w:p>
    <w:p w14:paraId="2F48264B" w14:textId="77777777" w:rsidR="00D058D2" w:rsidRPr="007A0310" w:rsidRDefault="007A0310" w:rsidP="007A0310">
      <w:pPr>
        <w:ind w:left="5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so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ld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</w:t>
      </w:r>
    </w:p>
    <w:p w14:paraId="7DF1DBF1" w14:textId="77777777" w:rsidR="00D058D2" w:rsidRPr="007A0310" w:rsidRDefault="007A0310" w:rsidP="007A0310">
      <w:pPr>
        <w:ind w:left="5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814 –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ll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’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 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IG™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C </w:t>
      </w:r>
      <w:r w:rsidRPr="007A0310">
        <w:rPr>
          <w:rFonts w:asciiTheme="minorHAnsi" w:eastAsia="Palatino Linotype" w:hAnsiTheme="minorHAnsi" w:cstheme="minorHAnsi"/>
          <w:spacing w:val="-4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ith</w:t>
      </w:r>
      <w:r w:rsidRPr="007A031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6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0</w:t>
      </w:r>
    </w:p>
    <w:p w14:paraId="428F9E71" w14:textId="77777777" w:rsidR="00D058D2" w:rsidRPr="007A0310" w:rsidRDefault="007A0310" w:rsidP="007A0310">
      <w:pPr>
        <w:ind w:left="5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wo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11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</w:p>
    <w:p w14:paraId="1ABE327D" w14:textId="77777777" w:rsidR="00D058D2" w:rsidRPr="007A0310" w:rsidRDefault="00D058D2" w:rsidP="007A0310">
      <w:pPr>
        <w:spacing w:before="1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645"/>
      </w:tblGrid>
      <w:tr w:rsidR="00D058D2" w:rsidRPr="007A0310" w14:paraId="64C14FC9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3AC4C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 xml:space="preserve">ame 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f company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58CA4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Wea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herf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rd Dr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Inter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ional</w:t>
            </w:r>
          </w:p>
        </w:tc>
      </w:tr>
      <w:tr w:rsidR="00D058D2" w:rsidRPr="007A0310" w14:paraId="6ED6E3EC" w14:textId="77777777">
        <w:trPr>
          <w:trHeight w:hRule="exact" w:val="336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EB48C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Locat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15998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As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,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 Ra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j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han</w:t>
            </w:r>
          </w:p>
        </w:tc>
      </w:tr>
      <w:tr w:rsidR="00D058D2" w:rsidRPr="007A0310" w14:paraId="0827A2A7" w14:textId="77777777">
        <w:trPr>
          <w:trHeight w:hRule="exact" w:val="655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2CE6B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no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5B81D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A/C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deal 814, Amp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h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3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 Rap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d 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g</w:t>
            </w:r>
          </w:p>
          <w:p w14:paraId="54D4F0D3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80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7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,R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806,R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709</w:t>
            </w:r>
          </w:p>
        </w:tc>
      </w:tr>
      <w:tr w:rsidR="00D058D2" w:rsidRPr="007A0310" w14:paraId="412F8652" w14:textId="77777777">
        <w:trPr>
          <w:trHeight w:hRule="exact" w:val="336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78588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w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A9A56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ho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ot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ng,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ntena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nc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</w:p>
        </w:tc>
      </w:tr>
      <w:tr w:rsidR="00D058D2" w:rsidRPr="007A0310" w14:paraId="2508A0B5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0D0A7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180D7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Ch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ef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Ele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an</w:t>
            </w:r>
          </w:p>
        </w:tc>
      </w:tr>
      <w:tr w:rsidR="00D058D2" w:rsidRPr="007A0310" w14:paraId="6D8CDD45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A091C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jo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C4A58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21.11.2008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04/06/20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1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2</w:t>
            </w:r>
          </w:p>
        </w:tc>
      </w:tr>
    </w:tbl>
    <w:p w14:paraId="50118EF6" w14:textId="77777777" w:rsidR="00D058D2" w:rsidRPr="007A0310" w:rsidRDefault="00D058D2" w:rsidP="007A03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A6469D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Sau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i Arab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an Sa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b/>
          <w:spacing w:val="2"/>
          <w:position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(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audi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 xml:space="preserve">Arabia 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b/>
          <w:spacing w:val="3"/>
          <w:position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HOR</w:t>
      </w:r>
      <w:r w:rsidRPr="007A0310">
        <w:rPr>
          <w:rFonts w:asciiTheme="minorHAnsi" w:eastAsia="Palatino Linotype" w:hAnsiTheme="minorHAnsi" w:cstheme="minorHAnsi"/>
          <w:b/>
          <w:spacing w:val="2"/>
          <w:position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)</w:t>
      </w:r>
    </w:p>
    <w:p w14:paraId="21EFC74F" w14:textId="77777777" w:rsidR="00D058D2" w:rsidRPr="007A0310" w:rsidRDefault="007A0310" w:rsidP="007A0310">
      <w:pPr>
        <w:spacing w:before="2"/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Fro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 8</w:t>
      </w:r>
      <w:r w:rsidRPr="007A0310">
        <w:rPr>
          <w:rFonts w:asciiTheme="minorHAnsi" w:eastAsia="Palatino Linotype" w:hAnsiTheme="minorHAnsi" w:cstheme="minorHAnsi"/>
          <w:position w:val="7"/>
          <w:sz w:val="22"/>
          <w:szCs w:val="22"/>
        </w:rPr>
        <w:t>th</w:t>
      </w:r>
      <w:r w:rsidRPr="007A0310">
        <w:rPr>
          <w:rFonts w:asciiTheme="minorHAnsi" w:eastAsia="Palatino Linotype" w:hAnsiTheme="minorHAnsi" w:cstheme="minorHAnsi"/>
          <w:spacing w:val="25"/>
          <w:position w:val="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ec,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2007 to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8</w:t>
      </w:r>
      <w:r w:rsidRPr="007A0310">
        <w:rPr>
          <w:rFonts w:asciiTheme="minorHAnsi" w:eastAsia="Palatino Linotype" w:hAnsiTheme="minorHAnsi" w:cstheme="minorHAnsi"/>
          <w:position w:val="7"/>
          <w:sz w:val="22"/>
          <w:szCs w:val="22"/>
        </w:rPr>
        <w:t>th</w:t>
      </w:r>
      <w:r w:rsidRPr="007A0310">
        <w:rPr>
          <w:rFonts w:asciiTheme="minorHAnsi" w:eastAsia="Palatino Linotype" w:hAnsiTheme="minorHAnsi" w:cstheme="minorHAnsi"/>
          <w:spacing w:val="25"/>
          <w:position w:val="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 2008 W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 C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ef ele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an 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au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</w:p>
    <w:p w14:paraId="06BDE61D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fs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3E3193CB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202,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N2 – 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CR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h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 1320UE,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752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ork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</w:p>
    <w:p w14:paraId="0EFFA180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11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A, D 398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es Cate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llar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.</w: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645"/>
      </w:tblGrid>
      <w:tr w:rsidR="00D058D2" w:rsidRPr="007A0310" w14:paraId="3F846C98" w14:textId="77777777">
        <w:trPr>
          <w:trHeight w:hRule="exact" w:val="336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35B4D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position w:val="1"/>
                <w:sz w:val="22"/>
                <w:szCs w:val="22"/>
              </w:rPr>
              <w:t xml:space="preserve">ame 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b/>
                <w:position w:val="1"/>
                <w:sz w:val="22"/>
                <w:szCs w:val="22"/>
              </w:rPr>
              <w:t>f company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294D4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position w:val="1"/>
                <w:sz w:val="22"/>
                <w:szCs w:val="22"/>
              </w:rPr>
              <w:t>Sau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position w:val="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b/>
                <w:position w:val="1"/>
                <w:sz w:val="22"/>
                <w:szCs w:val="22"/>
              </w:rPr>
              <w:t>i Arab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position w:val="1"/>
                <w:sz w:val="22"/>
                <w:szCs w:val="22"/>
              </w:rPr>
              <w:t>an Sa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7A0310">
              <w:rPr>
                <w:rFonts w:asciiTheme="minorHAnsi" w:eastAsia="Palatino Linotype" w:hAnsiTheme="minorHAnsi" w:cstheme="minorHAnsi"/>
                <w:b/>
                <w:spacing w:val="2"/>
                <w:position w:val="1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b/>
                <w:position w:val="1"/>
                <w:sz w:val="22"/>
                <w:szCs w:val="22"/>
              </w:rPr>
              <w:t>m</w:t>
            </w:r>
          </w:p>
        </w:tc>
      </w:tr>
      <w:tr w:rsidR="00D058D2" w:rsidRPr="007A0310" w14:paraId="6C3FFC3C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6EC6B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Locat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89F9B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au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a,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Q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f</w:t>
            </w:r>
          </w:p>
        </w:tc>
      </w:tr>
      <w:tr w:rsidR="00D058D2" w:rsidRPr="007A0310" w14:paraId="2CF2E771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C7E9C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no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20767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202, 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N: 2,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ho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D058D2" w:rsidRPr="007A0310" w14:paraId="31BB8ED7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5989D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jo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nt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CB293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08.12.2007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18.11.20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0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8</w:t>
            </w:r>
          </w:p>
        </w:tc>
      </w:tr>
      <w:tr w:rsidR="00D058D2" w:rsidRPr="007A0310" w14:paraId="1E086D8C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394FE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k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7814F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ho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ot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ng,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ntena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nc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D058D2" w:rsidRPr="007A0310" w14:paraId="3B6008B7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F5007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DF0EA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Ch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ef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Elec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an,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elect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an</w:t>
            </w:r>
          </w:p>
        </w:tc>
      </w:tr>
    </w:tbl>
    <w:p w14:paraId="6E3B27CC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6E72BCB6" w14:textId="77777777" w:rsidR="00D058D2" w:rsidRPr="007A0310" w:rsidRDefault="007A0310" w:rsidP="007A0310">
      <w:pPr>
        <w:spacing w:before="29"/>
        <w:ind w:left="208"/>
        <w:rPr>
          <w:rFonts w:asciiTheme="minorHAnsi" w:hAnsiTheme="minorHAnsi" w:cstheme="minorHAnsi"/>
          <w:sz w:val="22"/>
          <w:szCs w:val="22"/>
        </w:rPr>
      </w:pP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Dana I</w:t>
      </w:r>
      <w:r w:rsidRPr="007A0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7A031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7A0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al</w: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645"/>
      </w:tblGrid>
      <w:tr w:rsidR="00D058D2" w:rsidRPr="007A0310" w14:paraId="04B80C28" w14:textId="77777777">
        <w:trPr>
          <w:trHeight w:hRule="exact" w:val="658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E78D8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 xml:space="preserve">ame 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f company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ED182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ional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dr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pany C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ract</w:t>
            </w:r>
          </w:p>
          <w:p w14:paraId="3F28364D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(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ana In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erna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iona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D058D2" w:rsidRPr="007A0310" w14:paraId="34C300A5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70864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Locat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99E19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Abu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ha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, U.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.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,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ho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</w:p>
        </w:tc>
      </w:tr>
      <w:tr w:rsidR="00D058D2" w:rsidRPr="007A0310" w14:paraId="2D83CAE0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C926F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jo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A73A7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07.04.2004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15.04.20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0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7</w:t>
            </w:r>
          </w:p>
        </w:tc>
      </w:tr>
      <w:tr w:rsidR="00D058D2" w:rsidRPr="007A0310" w14:paraId="3FBD5ABC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ABAEF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w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22836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All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ty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pes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f R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ld</w:t>
            </w:r>
          </w:p>
        </w:tc>
      </w:tr>
      <w:tr w:rsidR="00D058D2" w:rsidRPr="007A0310" w14:paraId="6AFA8FC0" w14:textId="77777777">
        <w:trPr>
          <w:trHeight w:hRule="exact" w:val="336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EC433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9B392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As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ant Ele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an</w:t>
            </w:r>
          </w:p>
        </w:tc>
      </w:tr>
    </w:tbl>
    <w:p w14:paraId="29699CEE" w14:textId="77777777" w:rsidR="00D058D2" w:rsidRPr="007A0310" w:rsidRDefault="00D058D2" w:rsidP="007A03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3B62AC1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0E931538" w14:textId="77777777" w:rsidR="00D058D2" w:rsidRPr="007A0310" w:rsidRDefault="007A0310" w:rsidP="007A0310">
      <w:pPr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ONG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C Dr</w:t>
      </w: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Com</w:t>
      </w:r>
      <w:r w:rsidRPr="007A0310">
        <w:rPr>
          <w:rFonts w:asciiTheme="minorHAnsi" w:eastAsia="Palatino Linotype" w:hAnsiTheme="minorHAnsi" w:cstheme="minorHAnsi"/>
          <w:b/>
          <w:spacing w:val="2"/>
          <w:position w:val="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any</w: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645"/>
      </w:tblGrid>
      <w:tr w:rsidR="00D058D2" w:rsidRPr="007A0310" w14:paraId="43227741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1B66C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 xml:space="preserve">ame 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f company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02619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ONG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C Dr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Com</w:t>
            </w:r>
            <w:r w:rsidRPr="007A0310">
              <w:rPr>
                <w:rFonts w:asciiTheme="minorHAnsi" w:eastAsia="Palatino Linotype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any</w:t>
            </w:r>
          </w:p>
        </w:tc>
      </w:tr>
      <w:tr w:rsidR="00D058D2" w:rsidRPr="007A0310" w14:paraId="39C1EA6A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5E137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Locat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DC456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Ra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j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mu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nt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ry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,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Ind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</w:p>
        </w:tc>
      </w:tr>
      <w:tr w:rsidR="00D058D2" w:rsidRPr="007A0310" w14:paraId="061676F8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AAFCF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no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78718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1400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– 16, 17</w:t>
            </w:r>
          </w:p>
        </w:tc>
      </w:tr>
      <w:tr w:rsidR="00D058D2" w:rsidRPr="007A0310" w14:paraId="1556D58D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EB401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jo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C4EC6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02.02.2000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31.03.20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0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4</w:t>
            </w:r>
          </w:p>
        </w:tc>
      </w:tr>
      <w:tr w:rsidR="00D058D2" w:rsidRPr="007A0310" w14:paraId="6A326D9E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B50F9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w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E36A0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ntena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e, T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ho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ot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ng</w:t>
            </w:r>
          </w:p>
        </w:tc>
      </w:tr>
      <w:tr w:rsidR="00D058D2" w:rsidRPr="007A0310" w14:paraId="157D41AB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429E8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86526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As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ant Ele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</w:tr>
    </w:tbl>
    <w:p w14:paraId="014CEEF4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  <w:sectPr w:rsidR="00D058D2" w:rsidRPr="007A0310">
          <w:pgSz w:w="12240" w:h="15840"/>
          <w:pgMar w:top="540" w:right="1220" w:bottom="280" w:left="1520" w:header="720" w:footer="720" w:gutter="0"/>
          <w:cols w:space="720"/>
        </w:sectPr>
      </w:pPr>
    </w:p>
    <w:p w14:paraId="7F77B218" w14:textId="77777777" w:rsidR="00D058D2" w:rsidRPr="007A0310" w:rsidRDefault="007A0310" w:rsidP="007A0310">
      <w:pPr>
        <w:spacing w:before="10"/>
        <w:ind w:left="2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lastRenderedPageBreak/>
        <w:t>Sha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i 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uper 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ement</w: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645"/>
      </w:tblGrid>
      <w:tr w:rsidR="00D058D2" w:rsidRPr="007A0310" w14:paraId="4C7D5472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85069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p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any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19DBE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Sha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hi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Su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er Cem</w:t>
            </w:r>
            <w:r w:rsidRPr="007A0310">
              <w:rPr>
                <w:rFonts w:asciiTheme="minorHAnsi" w:eastAsia="Palatino Linotype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nt</w:t>
            </w:r>
          </w:p>
        </w:tc>
      </w:tr>
      <w:tr w:rsidR="00D058D2" w:rsidRPr="007A0310" w14:paraId="1108AAFF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D6BC2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Locat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BE338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Gu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j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, Ind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</w:p>
        </w:tc>
      </w:tr>
      <w:tr w:rsidR="00D058D2" w:rsidRPr="007A0310" w14:paraId="4217E1F1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4AF56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jo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740A6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08.09.1994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15.01.20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0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0</w:t>
            </w:r>
          </w:p>
        </w:tc>
      </w:tr>
      <w:tr w:rsidR="00D058D2" w:rsidRPr="007A0310" w14:paraId="2DBCADB8" w14:textId="77777777">
        <w:trPr>
          <w:trHeight w:hRule="exact" w:val="658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3B8E3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w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8AA3E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Ar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ea T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ro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ho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ot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ng &amp;</w:t>
            </w:r>
          </w:p>
          <w:p w14:paraId="1B47D4D5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ntena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nc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 for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H.T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&amp;  </w:t>
            </w:r>
            <w:r w:rsidRPr="007A0310">
              <w:rPr>
                <w:rFonts w:asciiTheme="minorHAnsi" w:eastAsia="Palatino Linotype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L.T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Mot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r</w:t>
            </w:r>
          </w:p>
        </w:tc>
      </w:tr>
      <w:tr w:rsidR="00D058D2" w:rsidRPr="007A0310" w14:paraId="76D1EF47" w14:textId="77777777">
        <w:trPr>
          <w:trHeight w:hRule="exact" w:val="334"/>
        </w:trPr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14A7B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313F8" w14:textId="77777777" w:rsidR="00D058D2" w:rsidRPr="007A0310" w:rsidRDefault="007A0310" w:rsidP="007A0310">
            <w:pPr>
              <w:ind w:left="102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Ele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al 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h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an</w:t>
            </w:r>
          </w:p>
        </w:tc>
      </w:tr>
    </w:tbl>
    <w:p w14:paraId="6ED55CFE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0A5D7330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3E18B61B" w14:textId="77777777" w:rsidR="00D058D2" w:rsidRPr="007A0310" w:rsidRDefault="00D058D2" w:rsidP="007A031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50EF017" w14:textId="77777777" w:rsidR="00D058D2" w:rsidRPr="007A0310" w:rsidRDefault="007A0310" w:rsidP="007A0310">
      <w:pPr>
        <w:spacing w:before="24"/>
        <w:ind w:left="208"/>
        <w:rPr>
          <w:rFonts w:asciiTheme="minorHAnsi" w:hAnsiTheme="minorHAnsi" w:cstheme="minorHAnsi"/>
          <w:sz w:val="22"/>
          <w:szCs w:val="22"/>
        </w:rPr>
      </w:pPr>
      <w:r w:rsidRPr="007A0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b/>
          <w:sz w:val="22"/>
          <w:szCs w:val="22"/>
        </w:rPr>
        <w:t>b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A0310">
        <w:rPr>
          <w:rFonts w:asciiTheme="minorHAnsi" w:hAnsiTheme="minorHAnsi" w:cstheme="minorHAnsi"/>
          <w:b/>
          <w:sz w:val="22"/>
          <w:szCs w:val="22"/>
        </w:rPr>
        <w:t xml:space="preserve">e to </w:t>
      </w:r>
      <w:r w:rsidRPr="007A0310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7A0310">
        <w:rPr>
          <w:rFonts w:asciiTheme="minorHAnsi" w:hAnsiTheme="minorHAnsi" w:cstheme="minorHAnsi"/>
          <w:b/>
          <w:sz w:val="22"/>
          <w:szCs w:val="22"/>
        </w:rPr>
        <w:t>o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o</w:t>
      </w:r>
      <w:r w:rsidRPr="007A0310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7A0310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7A0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A0310">
        <w:rPr>
          <w:rFonts w:asciiTheme="minorHAnsi" w:hAnsiTheme="minorHAnsi" w:cstheme="minorHAnsi"/>
          <w:b/>
          <w:sz w:val="22"/>
          <w:szCs w:val="22"/>
        </w:rPr>
        <w:t>G</w:t>
      </w:r>
    </w:p>
    <w:p w14:paraId="391D8ABB" w14:textId="77777777" w:rsidR="00D058D2" w:rsidRPr="007A0310" w:rsidRDefault="00D058D2" w:rsidP="007A031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D6002BF" w14:textId="77777777" w:rsidR="00D058D2" w:rsidRPr="007A0310" w:rsidRDefault="007A0310" w:rsidP="007A0310">
      <w:pPr>
        <w:tabs>
          <w:tab w:val="left" w:pos="1000"/>
        </w:tabs>
        <w:ind w:left="988" w:right="169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anage 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ntena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2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em </w:t>
      </w:r>
      <w:r w:rsidRPr="007A0310">
        <w:rPr>
          <w:rFonts w:asciiTheme="minorHAnsi" w:eastAsia="Palatino Linotype" w:hAnsiTheme="minorHAnsi" w:cstheme="minorHAnsi"/>
          <w:color w:val="333333"/>
          <w:spacing w:val="2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(R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g 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et 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nagement 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6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- 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)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and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  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es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and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doc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ned 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mely b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 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em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needed and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he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 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 made 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ng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anageme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Cha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 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</w:p>
    <w:p w14:paraId="275638EC" w14:textId="77777777" w:rsidR="00D058D2" w:rsidRPr="007A0310" w:rsidRDefault="007A0310" w:rsidP="007A0310">
      <w:pPr>
        <w:tabs>
          <w:tab w:val="left" w:pos="1000"/>
        </w:tabs>
        <w:ind w:left="988" w:right="176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/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5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5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ntena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e;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5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bu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pacing w:val="2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  <w:r w:rsidRPr="007A0310">
        <w:rPr>
          <w:rFonts w:asciiTheme="minorHAnsi" w:eastAsia="Palatino Linotype" w:hAnsiTheme="minorHAnsi" w:cstheme="minorHAnsi"/>
          <w:color w:val="333333"/>
          <w:spacing w:val="2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2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TRA</w:t>
      </w:r>
      <w:r w:rsidRPr="007A0310">
        <w:rPr>
          <w:rFonts w:asciiTheme="minorHAnsi" w:eastAsia="Palatino Linotype" w:hAnsiTheme="minorHAnsi" w:cstheme="minorHAnsi"/>
          <w:color w:val="333333"/>
          <w:spacing w:val="2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2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2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2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wor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pacing w:val="2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2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all</w:t>
      </w:r>
      <w:r w:rsidRPr="007A0310">
        <w:rPr>
          <w:rFonts w:asciiTheme="minorHAnsi" w:eastAsia="Palatino Linotype" w:hAnsiTheme="minorHAnsi" w:cstheme="minorHAnsi"/>
          <w:color w:val="333333"/>
          <w:spacing w:val="2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elect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color w:val="333333"/>
          <w:spacing w:val="2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  <w:r w:rsidRPr="007A0310">
        <w:rPr>
          <w:rFonts w:asciiTheme="minorHAnsi" w:eastAsia="Palatino Linotype" w:hAnsiTheme="minorHAnsi" w:cstheme="minorHAnsi"/>
          <w:color w:val="333333"/>
          <w:spacing w:val="2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Cl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ly w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hat co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ect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 wo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 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ocu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ed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l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epa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</w:p>
    <w:p w14:paraId="31D27FEA" w14:textId="77777777" w:rsidR="00D058D2" w:rsidRPr="007A0310" w:rsidRDefault="007A0310" w:rsidP="007A0310">
      <w:pPr>
        <w:ind w:left="6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 xml:space="preserve">           </w:t>
      </w:r>
      <w:r w:rsidRPr="007A0310">
        <w:rPr>
          <w:rFonts w:asciiTheme="minorHAnsi" w:eastAsia="Segoe MDL2 Assets" w:hAnsiTheme="minorHAnsi" w:cstheme="minorHAnsi"/>
          <w:color w:val="333333"/>
          <w:spacing w:val="5"/>
          <w:w w:val="4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anage</w:t>
      </w:r>
      <w:r w:rsidRPr="007A0310">
        <w:rPr>
          <w:rFonts w:asciiTheme="minorHAnsi" w:eastAsia="Palatino Linotype" w:hAnsiTheme="minorHAnsi" w:cstheme="minorHAnsi"/>
          <w:color w:val="333333"/>
          <w:spacing w:val="3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LOTO</w:t>
      </w:r>
      <w:r w:rsidRPr="007A0310">
        <w:rPr>
          <w:rFonts w:asciiTheme="minorHAnsi" w:eastAsia="Palatino Linotype" w:hAnsiTheme="minorHAnsi" w:cstheme="minorHAnsi"/>
          <w:color w:val="333333"/>
          <w:spacing w:val="3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3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3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3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elect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color w:val="333333"/>
          <w:spacing w:val="3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3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emo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3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3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aut</w:t>
      </w:r>
      <w:r w:rsidRPr="007A0310">
        <w:rPr>
          <w:rFonts w:asciiTheme="minorHAnsi" w:eastAsia="Palatino Linotype" w:hAnsiTheme="minorHAnsi" w:cstheme="minorHAnsi"/>
          <w:color w:val="333333"/>
          <w:spacing w:val="7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-s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3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q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ip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ent.</w:t>
      </w:r>
    </w:p>
    <w:p w14:paraId="7382071A" w14:textId="77777777" w:rsidR="00D058D2" w:rsidRPr="007A0310" w:rsidRDefault="007A0310" w:rsidP="007A0310">
      <w:pPr>
        <w:ind w:left="988" w:right="179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</w:t>
      </w:r>
      <w:r w:rsidRPr="007A0310">
        <w:rPr>
          <w:rFonts w:asciiTheme="minorHAnsi" w:eastAsia="Palatino Linotype" w:hAnsiTheme="minorHAnsi" w:cstheme="minorHAnsi"/>
          <w:color w:val="333333"/>
          <w:spacing w:val="2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/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for</w:t>
      </w:r>
      <w:r w:rsidRPr="007A0310">
        <w:rPr>
          <w:rFonts w:asciiTheme="minorHAnsi" w:eastAsia="Palatino Linotype" w:hAnsiTheme="minorHAnsi" w:cstheme="minorHAnsi"/>
          <w:color w:val="333333"/>
          <w:spacing w:val="2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ctr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color w:val="333333"/>
          <w:spacing w:val="2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2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nate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led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w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 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</w:p>
    <w:p w14:paraId="5E575B24" w14:textId="77777777" w:rsidR="00D058D2" w:rsidRPr="007A0310" w:rsidRDefault="007A0310" w:rsidP="007A0310">
      <w:pPr>
        <w:tabs>
          <w:tab w:val="left" w:pos="1000"/>
        </w:tabs>
        <w:ind w:left="1020" w:right="167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ed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now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f 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LC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mu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, and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Mot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7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l VFD /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CR. To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de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 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LC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hardwa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gur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 and 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m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</w:p>
    <w:p w14:paraId="58506718" w14:textId="77777777" w:rsidR="00D058D2" w:rsidRPr="007A0310" w:rsidRDefault="007A0310" w:rsidP="007A0310">
      <w:pPr>
        <w:tabs>
          <w:tab w:val="left" w:pos="1000"/>
        </w:tabs>
        <w:ind w:left="988" w:right="170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3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3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led</w:t>
      </w:r>
      <w:r w:rsidRPr="007A0310">
        <w:rPr>
          <w:rFonts w:asciiTheme="minorHAnsi" w:eastAsia="Palatino Linotype" w:hAnsiTheme="minorHAnsi" w:cstheme="minorHAnsi"/>
          <w:color w:val="333333"/>
          <w:spacing w:val="3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3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3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ntena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3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3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aut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mated</w:t>
      </w:r>
      <w:r w:rsidRPr="007A0310">
        <w:rPr>
          <w:rFonts w:asciiTheme="minorHAnsi" w:eastAsia="Palatino Linotype" w:hAnsiTheme="minorHAnsi" w:cstheme="minorHAnsi"/>
          <w:color w:val="333333"/>
          <w:spacing w:val="3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q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ip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ent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o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de 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 as 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ected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b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y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5"/>
          <w:sz w:val="22"/>
          <w:szCs w:val="22"/>
        </w:rPr>
        <w:t>(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S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/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). 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le  all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equ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pa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ns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 a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co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 elect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sy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ems as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equ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nal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lat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 Cla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 bod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es.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doc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enta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s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neled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elect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 en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nee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ng De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</w:p>
    <w:p w14:paraId="1F8FD697" w14:textId="77777777" w:rsidR="00D058D2" w:rsidRPr="007A0310" w:rsidRDefault="007A0310" w:rsidP="007A0310">
      <w:pPr>
        <w:tabs>
          <w:tab w:val="left" w:pos="1000"/>
        </w:tabs>
        <w:ind w:left="988" w:right="174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m 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led 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f 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all 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ng 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and </w:t>
      </w:r>
      <w:r w:rsidRPr="007A0310">
        <w:rPr>
          <w:rFonts w:asciiTheme="minorHAnsi" w:eastAsia="Palatino Linotype" w:hAnsiTheme="minorHAnsi" w:cstheme="minorHAnsi"/>
          <w:color w:val="333333"/>
          <w:spacing w:val="5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as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equ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ed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 m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em Tr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and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epa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aut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mated equ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n.</w:t>
      </w:r>
    </w:p>
    <w:p w14:paraId="6C2834A5" w14:textId="77777777" w:rsidR="00D058D2" w:rsidRPr="007A0310" w:rsidRDefault="007A0310" w:rsidP="007A0310">
      <w:pPr>
        <w:tabs>
          <w:tab w:val="left" w:pos="1000"/>
        </w:tabs>
        <w:ind w:left="988" w:right="176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3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ement</w:t>
      </w:r>
      <w:r w:rsidRPr="007A0310">
        <w:rPr>
          <w:rFonts w:asciiTheme="minorHAnsi" w:eastAsia="Palatino Linotype" w:hAnsiTheme="minorHAnsi" w:cstheme="minorHAnsi"/>
          <w:color w:val="333333"/>
          <w:spacing w:val="3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nd</w:t>
      </w:r>
      <w:r w:rsidRPr="007A0310">
        <w:rPr>
          <w:rFonts w:asciiTheme="minorHAnsi" w:eastAsia="Palatino Linotype" w:hAnsiTheme="minorHAnsi" w:cstheme="minorHAnsi"/>
          <w:color w:val="333333"/>
          <w:spacing w:val="3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ant</w:t>
      </w:r>
      <w:r w:rsidRPr="007A0310">
        <w:rPr>
          <w:rFonts w:asciiTheme="minorHAnsi" w:eastAsia="Palatino Linotype" w:hAnsiTheme="minorHAnsi" w:cstheme="minorHAnsi"/>
          <w:color w:val="333333"/>
          <w:spacing w:val="3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</w:t>
      </w:r>
      <w:r w:rsidRPr="007A0310">
        <w:rPr>
          <w:rFonts w:asciiTheme="minorHAnsi" w:eastAsia="Palatino Linotype" w:hAnsiTheme="minorHAnsi" w:cstheme="minorHAnsi"/>
          <w:color w:val="333333"/>
          <w:spacing w:val="2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3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3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color w:val="333333"/>
          <w:spacing w:val="3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q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ements 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 met as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 ap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li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x</w:t>
      </w:r>
    </w:p>
    <w:p w14:paraId="5D789D51" w14:textId="77777777" w:rsidR="00D058D2" w:rsidRPr="007A0310" w:rsidRDefault="007A0310" w:rsidP="007A0310">
      <w:pPr>
        <w:ind w:left="660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 xml:space="preserve">         </w:t>
      </w:r>
      <w:r w:rsidRPr="007A0310">
        <w:rPr>
          <w:rFonts w:asciiTheme="minorHAnsi" w:eastAsia="Segoe MDL2 Assets" w:hAnsiTheme="minorHAnsi" w:cstheme="minorHAnsi"/>
          <w:color w:val="333333"/>
          <w:spacing w:val="22"/>
          <w:w w:val="4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pate</w:t>
      </w:r>
      <w:r w:rsidRPr="007A0310">
        <w:rPr>
          <w:rFonts w:asciiTheme="minorHAnsi" w:eastAsia="Palatino Linotype" w:hAnsiTheme="minorHAnsi" w:cstheme="minorHAnsi"/>
          <w:color w:val="333333"/>
          <w:spacing w:val="1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color w:val="333333"/>
          <w:spacing w:val="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ly</w:t>
      </w:r>
      <w:r w:rsidRPr="007A0310">
        <w:rPr>
          <w:rFonts w:asciiTheme="minorHAnsi" w:eastAsia="Palatino Linotype" w:hAnsiTheme="minorHAnsi" w:cstheme="minorHAnsi"/>
          <w:color w:val="333333"/>
          <w:spacing w:val="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1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meeti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  <w:r w:rsidRPr="007A0310">
        <w:rPr>
          <w:rFonts w:asciiTheme="minorHAnsi" w:eastAsia="Palatino Linotype" w:hAnsiTheme="minorHAnsi" w:cstheme="minorHAnsi"/>
          <w:color w:val="333333"/>
          <w:spacing w:val="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emon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lea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</w:p>
    <w:p w14:paraId="77382488" w14:textId="77777777" w:rsidR="00D058D2" w:rsidRPr="007A0310" w:rsidRDefault="007A0310" w:rsidP="007A0310">
      <w:pPr>
        <w:ind w:left="1020" w:right="182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1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es.</w:t>
      </w:r>
      <w:r w:rsidRPr="007A0310">
        <w:rPr>
          <w:rFonts w:asciiTheme="minorHAnsi" w:eastAsia="Palatino Linotype" w:hAnsiTheme="minorHAnsi" w:cstheme="minorHAnsi"/>
          <w:color w:val="333333"/>
          <w:spacing w:val="1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rov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de</w:t>
      </w:r>
      <w:r w:rsidRPr="007A0310">
        <w:rPr>
          <w:rFonts w:asciiTheme="minorHAnsi" w:eastAsia="Palatino Linotype" w:hAnsiTheme="minorHAnsi" w:cstheme="minorHAnsi"/>
          <w:color w:val="333333"/>
          <w:spacing w:val="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elect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1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her</w:t>
      </w:r>
      <w:r w:rsidRPr="007A0310">
        <w:rPr>
          <w:rFonts w:asciiTheme="minorHAnsi" w:eastAsia="Palatino Linotype" w:hAnsiTheme="minorHAnsi" w:cstheme="minorHAnsi"/>
          <w:color w:val="333333"/>
          <w:spacing w:val="1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color w:val="333333"/>
          <w:spacing w:val="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ly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ngs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ng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he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aza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 pr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j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ected job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pe.</w:t>
      </w:r>
    </w:p>
    <w:p w14:paraId="3FDE7C21" w14:textId="77777777" w:rsidR="00D058D2" w:rsidRPr="007A0310" w:rsidRDefault="007A0310" w:rsidP="007A0310">
      <w:pPr>
        <w:tabs>
          <w:tab w:val="left" w:pos="1000"/>
        </w:tabs>
        <w:ind w:left="988" w:right="176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3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nor </w:t>
      </w:r>
      <w:r w:rsidRPr="007A0310">
        <w:rPr>
          <w:rFonts w:asciiTheme="minorHAnsi" w:eastAsia="Palatino Linotype" w:hAnsiTheme="minorHAnsi" w:cstheme="minorHAnsi"/>
          <w:color w:val="333333"/>
          <w:spacing w:val="3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gr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m </w:t>
      </w:r>
      <w:r w:rsidRPr="007A0310">
        <w:rPr>
          <w:rFonts w:asciiTheme="minorHAnsi" w:eastAsia="Palatino Linotype" w:hAnsiTheme="minorHAnsi" w:cstheme="minorHAnsi"/>
          <w:color w:val="333333"/>
          <w:spacing w:val="3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es </w:t>
      </w:r>
      <w:r w:rsidRPr="007A0310">
        <w:rPr>
          <w:rFonts w:asciiTheme="minorHAnsi" w:eastAsia="Palatino Linotype" w:hAnsiTheme="minorHAnsi" w:cstheme="minorHAnsi"/>
          <w:color w:val="333333"/>
          <w:spacing w:val="3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for </w:t>
      </w:r>
      <w:r w:rsidRPr="007A0310">
        <w:rPr>
          <w:rFonts w:asciiTheme="minorHAnsi" w:eastAsia="Palatino Linotype" w:hAnsiTheme="minorHAnsi" w:cstheme="minorHAnsi"/>
          <w:color w:val="333333"/>
          <w:spacing w:val="3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epai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s </w:t>
      </w:r>
      <w:r w:rsidRPr="007A0310">
        <w:rPr>
          <w:rFonts w:asciiTheme="minorHAnsi" w:eastAsia="Palatino Linotype" w:hAnsiTheme="minorHAnsi" w:cstheme="minorHAnsi"/>
          <w:color w:val="333333"/>
          <w:spacing w:val="3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and </w:t>
      </w:r>
      <w:r w:rsidRPr="007A0310">
        <w:rPr>
          <w:rFonts w:asciiTheme="minorHAnsi" w:eastAsia="Palatino Linotype" w:hAnsiTheme="minorHAnsi" w:cstheme="minorHAnsi"/>
          <w:color w:val="333333"/>
          <w:spacing w:val="3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ements. </w:t>
      </w:r>
      <w:r w:rsidRPr="007A0310">
        <w:rPr>
          <w:rFonts w:asciiTheme="minorHAnsi" w:eastAsia="Palatino Linotype" w:hAnsiTheme="minorHAnsi" w:cstheme="minorHAnsi"/>
          <w:color w:val="333333"/>
          <w:spacing w:val="3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l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 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e.</w:t>
      </w:r>
    </w:p>
    <w:p w14:paraId="554CC83E" w14:textId="77777777" w:rsidR="00D058D2" w:rsidRPr="007A0310" w:rsidRDefault="007A0310" w:rsidP="007A0310">
      <w:pPr>
        <w:tabs>
          <w:tab w:val="left" w:pos="1000"/>
        </w:tabs>
        <w:spacing w:before="3"/>
        <w:ind w:left="1020" w:right="170" w:hanging="360"/>
        <w:jc w:val="both"/>
        <w:rPr>
          <w:rFonts w:asciiTheme="minorHAnsi" w:eastAsia="Palatino Linotype" w:hAnsiTheme="minorHAnsi" w:cstheme="minorHAnsi"/>
          <w:sz w:val="22"/>
          <w:szCs w:val="22"/>
        </w:rPr>
        <w:sectPr w:rsidR="00D058D2" w:rsidRPr="007A0310">
          <w:pgSz w:w="12240" w:h="15840"/>
          <w:pgMar w:top="560" w:right="1220" w:bottom="280" w:left="1520" w:header="720" w:footer="720" w:gutter="0"/>
          <w:cols w:space="720"/>
        </w:sectPr>
      </w:pPr>
      <w:r w:rsidRPr="007A031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nsu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5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5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5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el</w:t>
      </w:r>
      <w:r w:rsidRPr="007A0310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5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hou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eep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spacing w:val="5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5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ned</w:t>
      </w:r>
      <w:r w:rsidRPr="007A0310">
        <w:rPr>
          <w:rFonts w:asciiTheme="minorHAnsi" w:eastAsia="Palatino Linotype" w:hAnsiTheme="minorHAnsi" w:cstheme="minorHAnsi"/>
          <w:spacing w:val="5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5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ork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spacing w:val="5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ea, en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all mate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als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ecyc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le. </w:t>
      </w:r>
      <w:r w:rsidRPr="007A031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posal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f hazardous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e.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and at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als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nd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lar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7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fter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es and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-up</w:t>
      </w:r>
    </w:p>
    <w:p w14:paraId="7DAACC95" w14:textId="77777777" w:rsidR="00D058D2" w:rsidRPr="007A0310" w:rsidRDefault="007A0310" w:rsidP="007A0310">
      <w:pPr>
        <w:spacing w:before="12"/>
        <w:ind w:left="560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lastRenderedPageBreak/>
        <w:t xml:space="preserve">         </w:t>
      </w:r>
      <w:r w:rsidRPr="007A0310">
        <w:rPr>
          <w:rFonts w:asciiTheme="minorHAnsi" w:eastAsia="Segoe MDL2 Assets" w:hAnsiTheme="minorHAnsi" w:cstheme="minorHAnsi"/>
          <w:color w:val="333333"/>
          <w:spacing w:val="22"/>
          <w:w w:val="4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epa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 </w:t>
      </w:r>
      <w:r w:rsidRPr="007A0310">
        <w:rPr>
          <w:rFonts w:asciiTheme="minorHAnsi" w:eastAsia="Palatino Linotype" w:hAnsiTheme="minorHAnsi" w:cstheme="minorHAnsi"/>
          <w:color w:val="333333"/>
          <w:spacing w:val="4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al  </w:t>
      </w:r>
      <w:r w:rsidRPr="007A0310">
        <w:rPr>
          <w:rFonts w:asciiTheme="minorHAnsi" w:eastAsia="Palatino Linotype" w:hAnsiTheme="minorHAnsi" w:cstheme="minorHAnsi"/>
          <w:color w:val="333333"/>
          <w:spacing w:val="4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d  </w:t>
      </w:r>
      <w:r w:rsidRPr="007A0310">
        <w:rPr>
          <w:rFonts w:asciiTheme="minorHAnsi" w:eastAsia="Palatino Linotype" w:hAnsiTheme="minorHAnsi" w:cstheme="minorHAnsi"/>
          <w:color w:val="333333"/>
          <w:spacing w:val="4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emi  </w:t>
      </w:r>
      <w:r w:rsidRPr="007A0310">
        <w:rPr>
          <w:rFonts w:asciiTheme="minorHAnsi" w:eastAsia="Palatino Linotype" w:hAnsiTheme="minorHAnsi" w:cstheme="minorHAnsi"/>
          <w:color w:val="333333"/>
          <w:spacing w:val="4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al  </w:t>
      </w:r>
      <w:r w:rsidRPr="007A0310">
        <w:rPr>
          <w:rFonts w:asciiTheme="minorHAnsi" w:eastAsia="Palatino Linotype" w:hAnsiTheme="minorHAnsi" w:cstheme="minorHAnsi"/>
          <w:color w:val="333333"/>
          <w:spacing w:val="4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appra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s  </w:t>
      </w:r>
      <w:r w:rsidRPr="007A0310">
        <w:rPr>
          <w:rFonts w:asciiTheme="minorHAnsi" w:eastAsia="Palatino Linotype" w:hAnsiTheme="minorHAnsi" w:cstheme="minorHAnsi"/>
          <w:color w:val="333333"/>
          <w:spacing w:val="4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for  </w:t>
      </w:r>
      <w:r w:rsidRPr="007A0310">
        <w:rPr>
          <w:rFonts w:asciiTheme="minorHAnsi" w:eastAsia="Palatino Linotype" w:hAnsiTheme="minorHAnsi" w:cstheme="minorHAnsi"/>
          <w:color w:val="333333"/>
          <w:spacing w:val="4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all  </w:t>
      </w:r>
      <w:r w:rsidRPr="007A0310">
        <w:rPr>
          <w:rFonts w:asciiTheme="minorHAnsi" w:eastAsia="Palatino Linotype" w:hAnsiTheme="minorHAnsi" w:cstheme="minorHAnsi"/>
          <w:color w:val="333333"/>
          <w:spacing w:val="4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nate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</w:p>
    <w:p w14:paraId="1C777D12" w14:textId="77777777" w:rsidR="00D058D2" w:rsidRPr="007A0310" w:rsidRDefault="007A0310" w:rsidP="007A0310">
      <w:pPr>
        <w:ind w:left="920" w:right="33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end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sc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nary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4"/>
          <w:sz w:val="22"/>
          <w:szCs w:val="22"/>
        </w:rPr>
        <w:t>n</w:t>
      </w:r>
      <w:r w:rsidRPr="007A0310">
        <w:rPr>
          <w:rFonts w:asciiTheme="minorHAnsi" w:eastAsia="Arial" w:hAnsiTheme="minorHAnsi" w:cstheme="minorHAnsi"/>
          <w:b/>
          <w:color w:val="333333"/>
          <w:sz w:val="22"/>
          <w:szCs w:val="22"/>
        </w:rPr>
        <w:t>.</w:t>
      </w:r>
    </w:p>
    <w:p w14:paraId="2F05E8A4" w14:textId="77777777" w:rsidR="00D058D2" w:rsidRPr="007A0310" w:rsidRDefault="007A0310" w:rsidP="007A0310">
      <w:pPr>
        <w:tabs>
          <w:tab w:val="left" w:pos="900"/>
        </w:tabs>
        <w:ind w:left="888" w:right="72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anage</w:t>
      </w:r>
      <w:r w:rsidRPr="007A0310">
        <w:rPr>
          <w:rFonts w:asciiTheme="minorHAnsi" w:eastAsia="Palatino Linotype" w:hAnsiTheme="minorHAnsi" w:cstheme="minorHAnsi"/>
          <w:color w:val="333333"/>
          <w:spacing w:val="4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4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4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adeq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4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elect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color w:val="333333"/>
          <w:spacing w:val="4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nd</w:t>
      </w:r>
      <w:r w:rsidRPr="007A0310">
        <w:rPr>
          <w:rFonts w:asciiTheme="minorHAnsi" w:eastAsia="Palatino Linotype" w:hAnsiTheme="minorHAnsi" w:cstheme="minorHAnsi"/>
          <w:color w:val="333333"/>
          <w:spacing w:val="4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elect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4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ent</w:t>
      </w:r>
      <w:r w:rsidRPr="007A0310">
        <w:rPr>
          <w:rFonts w:asciiTheme="minorHAnsi" w:eastAsia="Palatino Linotype" w:hAnsiTheme="minorHAnsi" w:cstheme="minorHAnsi"/>
          <w:color w:val="333333"/>
          <w:spacing w:val="4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 and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mod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fy</w:t>
      </w:r>
      <w:r w:rsidRPr="007A0310">
        <w:rPr>
          <w:rFonts w:asciiTheme="minorHAnsi" w:eastAsia="Palatino Linotype" w:hAnsiTheme="minorHAnsi" w:cstheme="minorHAnsi"/>
          <w:color w:val="333333"/>
          <w:spacing w:val="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nv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 as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needed.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nsu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orr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ect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5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 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nated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 mate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anageme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</w:p>
    <w:p w14:paraId="10BAB1E6" w14:textId="77777777" w:rsidR="00D058D2" w:rsidRPr="007A0310" w:rsidRDefault="007A0310" w:rsidP="007A0310">
      <w:pPr>
        <w:tabs>
          <w:tab w:val="left" w:pos="900"/>
        </w:tabs>
        <w:spacing w:before="1"/>
        <w:ind w:left="888" w:right="74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Info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2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2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ep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  <w:r w:rsidRPr="007A0310">
        <w:rPr>
          <w:rFonts w:asciiTheme="minorHAnsi" w:eastAsia="Palatino Linotype" w:hAnsiTheme="minorHAnsi" w:cstheme="minorHAnsi"/>
          <w:color w:val="333333"/>
          <w:spacing w:val="2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2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3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2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pacing w:val="2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any</w:t>
      </w:r>
      <w:r w:rsidRPr="007A0310">
        <w:rPr>
          <w:rFonts w:asciiTheme="minorHAnsi" w:eastAsia="Palatino Linotype" w:hAnsiTheme="minorHAnsi" w:cstheme="minorHAnsi"/>
          <w:color w:val="333333"/>
          <w:spacing w:val="2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ec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color w:val="333333"/>
          <w:spacing w:val="3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ems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hat may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af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ect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f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el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 of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he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</w:p>
    <w:p w14:paraId="6547819F" w14:textId="77777777" w:rsidR="00D058D2" w:rsidRPr="007A0310" w:rsidRDefault="007A0310" w:rsidP="007A0310">
      <w:pPr>
        <w:tabs>
          <w:tab w:val="left" w:pos="900"/>
        </w:tabs>
        <w:ind w:left="888" w:right="71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fy 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he 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need </w:t>
      </w:r>
      <w:r w:rsidRPr="007A0310">
        <w:rPr>
          <w:rFonts w:asciiTheme="minorHAnsi" w:eastAsia="Palatino Linotype" w:hAnsiTheme="minorHAnsi" w:cstheme="minorHAnsi"/>
          <w:color w:val="333333"/>
          <w:spacing w:val="5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f </w:t>
      </w:r>
      <w:r w:rsidRPr="007A0310">
        <w:rPr>
          <w:rFonts w:asciiTheme="minorHAnsi" w:eastAsia="Palatino Linotype" w:hAnsiTheme="minorHAnsi" w:cstheme="minorHAnsi"/>
          <w:color w:val="333333"/>
          <w:spacing w:val="5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mod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ns 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o </w:t>
      </w:r>
      <w:r w:rsidRPr="007A0310">
        <w:rPr>
          <w:rFonts w:asciiTheme="minorHAnsi" w:eastAsia="Palatino Linotype" w:hAnsiTheme="minorHAnsi" w:cstheme="minorHAnsi"/>
          <w:color w:val="333333"/>
          <w:spacing w:val="5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5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y </w:t>
      </w:r>
      <w:r w:rsidRPr="007A0310">
        <w:rPr>
          <w:rFonts w:asciiTheme="minorHAnsi" w:eastAsia="Palatino Linotype" w:hAnsiTheme="minorHAnsi" w:cstheme="minorHAnsi"/>
          <w:color w:val="333333"/>
          <w:spacing w:val="5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7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nd </w:t>
      </w:r>
      <w:r w:rsidRPr="007A0310">
        <w:rPr>
          <w:rFonts w:asciiTheme="minorHAnsi" w:eastAsia="Palatino Linotype" w:hAnsiTheme="minorHAnsi" w:cstheme="minorHAnsi"/>
          <w:color w:val="333333"/>
          <w:spacing w:val="5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equ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 f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ty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anageme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f 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5"/>
          <w:sz w:val="22"/>
          <w:szCs w:val="22"/>
        </w:rPr>
        <w:t>(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) for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and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appr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al.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nate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ple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enta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 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eed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pon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ecom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endat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 au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ent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lat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Au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 R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anageme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</w:p>
    <w:p w14:paraId="03448C07" w14:textId="77777777" w:rsidR="00D058D2" w:rsidRPr="007A0310" w:rsidRDefault="007A0310" w:rsidP="007A0310">
      <w:pPr>
        <w:tabs>
          <w:tab w:val="left" w:pos="900"/>
        </w:tabs>
        <w:ind w:left="888" w:right="73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nsu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3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hat</w:t>
      </w:r>
      <w:r w:rsidRPr="007A0310">
        <w:rPr>
          <w:rFonts w:asciiTheme="minorHAnsi" w:eastAsia="Palatino Linotype" w:hAnsiTheme="minorHAnsi" w:cstheme="minorHAnsi"/>
          <w:color w:val="333333"/>
          <w:spacing w:val="3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3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for</w:t>
      </w:r>
      <w:r w:rsidRPr="007A0310">
        <w:rPr>
          <w:rFonts w:asciiTheme="minorHAnsi" w:eastAsia="Palatino Linotype" w:hAnsiTheme="minorHAnsi" w:cstheme="minorHAnsi"/>
          <w:color w:val="333333"/>
          <w:spacing w:val="4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epa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3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3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nte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3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3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ccu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3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4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y doc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AMS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/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su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ply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fo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mat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 for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ntena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e,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pg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ade and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epa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dg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et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ally.</w:t>
      </w:r>
    </w:p>
    <w:p w14:paraId="77BCA528" w14:textId="77777777" w:rsidR="00D058D2" w:rsidRPr="007A0310" w:rsidRDefault="007A0310" w:rsidP="007A0310">
      <w:pPr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color w:val="333333"/>
          <w:w w:val="45"/>
          <w:sz w:val="22"/>
          <w:szCs w:val="22"/>
        </w:rPr>
        <w:t xml:space="preserve">         </w:t>
      </w:r>
      <w:r w:rsidRPr="007A0310">
        <w:rPr>
          <w:rFonts w:asciiTheme="minorHAnsi" w:eastAsia="Segoe MDL2 Assets" w:hAnsiTheme="minorHAnsi" w:cstheme="minorHAnsi"/>
          <w:color w:val="333333"/>
          <w:spacing w:val="22"/>
          <w:w w:val="4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St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ng 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x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 Cyber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ng eq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color w:val="333333"/>
          <w:spacing w:val="5"/>
          <w:sz w:val="22"/>
          <w:szCs w:val="22"/>
        </w:rPr>
        <w:t>t</w:t>
      </w:r>
      <w:r w:rsidRPr="007A0310">
        <w:rPr>
          <w:rFonts w:asciiTheme="minorHAnsi" w:eastAsia="Arial" w:hAnsiTheme="minorHAnsi" w:cstheme="minorHAnsi"/>
          <w:b/>
          <w:color w:val="333333"/>
          <w:sz w:val="22"/>
          <w:szCs w:val="22"/>
        </w:rPr>
        <w:t>.</w:t>
      </w:r>
    </w:p>
    <w:p w14:paraId="1B18EDB7" w14:textId="77777777" w:rsidR="00D058D2" w:rsidRPr="007A0310" w:rsidRDefault="007A0310" w:rsidP="007A0310">
      <w:pPr>
        <w:tabs>
          <w:tab w:val="left" w:pos="900"/>
        </w:tabs>
        <w:spacing w:before="4"/>
        <w:ind w:left="920" w:right="75" w:hanging="36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7A0310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all</w:t>
      </w:r>
      <w:r w:rsidRPr="007A0310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elect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eq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7A0310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 pla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ned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ntena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sy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em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 to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fa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' 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ec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ns</w:t>
      </w:r>
    </w:p>
    <w:p w14:paraId="26644B8A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</w:t>
      </w:r>
      <w:r w:rsidRPr="007A0310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mu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2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equ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ent</w:t>
      </w:r>
      <w:r w:rsidRPr="007A0310">
        <w:rPr>
          <w:rFonts w:asciiTheme="minorHAnsi" w:eastAsia="Palatino Linotype" w:hAnsiTheme="minorHAnsi" w:cstheme="minorHAnsi"/>
          <w:color w:val="333333"/>
          <w:spacing w:val="2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ems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2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dow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2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hat</w:t>
      </w:r>
      <w:r w:rsidRPr="007A0310">
        <w:rPr>
          <w:rFonts w:asciiTheme="minorHAnsi" w:eastAsia="Palatino Linotype" w:hAnsiTheme="minorHAnsi" w:cstheme="minorHAnsi"/>
          <w:color w:val="333333"/>
          <w:spacing w:val="2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lt</w:t>
      </w:r>
      <w:r w:rsidRPr="007A0310">
        <w:rPr>
          <w:rFonts w:asciiTheme="minorHAnsi" w:eastAsia="Palatino Linotype" w:hAnsiTheme="minorHAnsi" w:cstheme="minorHAnsi"/>
          <w:color w:val="333333"/>
          <w:spacing w:val="2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2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down</w:t>
      </w:r>
      <w:r w:rsidRPr="007A0310">
        <w:rPr>
          <w:rFonts w:asciiTheme="minorHAnsi" w:eastAsia="Palatino Linotype" w:hAnsiTheme="minorHAnsi" w:cstheme="minorHAnsi"/>
          <w:color w:val="333333"/>
          <w:spacing w:val="2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</w:t>
      </w:r>
    </w:p>
    <w:p w14:paraId="70B2C09A" w14:textId="77777777" w:rsidR="00D058D2" w:rsidRPr="007A0310" w:rsidRDefault="007A0310" w:rsidP="007A0310">
      <w:pPr>
        <w:ind w:left="888" w:right="73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5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ns</w:t>
      </w:r>
      <w:r w:rsidRPr="007A0310">
        <w:rPr>
          <w:rFonts w:asciiTheme="minorHAnsi" w:eastAsia="Palatino Linotype" w:hAnsiTheme="minorHAnsi" w:cstheme="minorHAnsi"/>
          <w:color w:val="333333"/>
          <w:spacing w:val="5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ppo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5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p.</w:t>
      </w:r>
      <w:r w:rsidRPr="007A0310">
        <w:rPr>
          <w:rFonts w:asciiTheme="minorHAnsi" w:eastAsia="Palatino Linotype" w:hAnsiTheme="minorHAnsi" w:cstheme="minorHAnsi"/>
          <w:color w:val="333333"/>
          <w:spacing w:val="5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5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color w:val="333333"/>
          <w:spacing w:val="5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5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at</w:t>
      </w:r>
      <w:r w:rsidRPr="007A0310">
        <w:rPr>
          <w:rFonts w:asciiTheme="minorHAnsi" w:eastAsia="Palatino Linotype" w:hAnsiTheme="minorHAnsi" w:cstheme="minorHAnsi"/>
          <w:color w:val="333333"/>
          <w:spacing w:val="5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all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me an “Ele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tro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ov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er Bo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”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ese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h 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la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le </w:t>
      </w:r>
      <w:r w:rsidRPr="007A0310">
        <w:rPr>
          <w:rFonts w:asciiTheme="minorHAnsi" w:eastAsia="Palatino Linotype" w:hAnsiTheme="minorHAnsi" w:cstheme="minorHAnsi"/>
          <w:color w:val="333333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o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he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ntena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rv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an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/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 xml:space="preserve">g 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color w:val="333333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nten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ent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/</w:t>
      </w:r>
      <w:r w:rsidRPr="007A0310">
        <w:rPr>
          <w:rFonts w:asciiTheme="minorHAnsi" w:eastAsia="Palatino Linotype" w:hAnsiTheme="minorHAnsi" w:cstheme="minorHAnsi"/>
          <w:color w:val="333333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color w:val="333333"/>
          <w:spacing w:val="2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color w:val="333333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color w:val="333333"/>
          <w:sz w:val="22"/>
          <w:szCs w:val="22"/>
        </w:rPr>
        <w:t>.</w:t>
      </w:r>
    </w:p>
    <w:p w14:paraId="1493BB20" w14:textId="77777777" w:rsidR="00D058D2" w:rsidRPr="007A0310" w:rsidRDefault="00D058D2" w:rsidP="007A031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27E72C0" w14:textId="77777777" w:rsidR="00D058D2" w:rsidRPr="007A0310" w:rsidRDefault="007A0310" w:rsidP="007A0310">
      <w:pPr>
        <w:ind w:left="108"/>
        <w:rPr>
          <w:rFonts w:asciiTheme="minorHAnsi" w:hAnsiTheme="minorHAnsi" w:cstheme="minorHAnsi"/>
          <w:sz w:val="22"/>
          <w:szCs w:val="22"/>
        </w:rPr>
      </w:pP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Course</w:t>
      </w:r>
      <w:r w:rsidRPr="007A0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7A03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7A031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7A0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le</w:t>
      </w:r>
      <w:r w:rsidRPr="007A0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7A0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7A0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7A031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S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7A0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b/>
          <w:position w:val="-1"/>
          <w:sz w:val="22"/>
          <w:szCs w:val="22"/>
        </w:rPr>
        <w:t>ty</w:t>
      </w:r>
    </w:p>
    <w:p w14:paraId="4804E519" w14:textId="77777777" w:rsidR="00D058D2" w:rsidRPr="007A0310" w:rsidRDefault="00D058D2" w:rsidP="007A0310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6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"/>
        <w:gridCol w:w="3665"/>
        <w:gridCol w:w="4332"/>
      </w:tblGrid>
      <w:tr w:rsidR="00D058D2" w:rsidRPr="007A0310" w14:paraId="3C270BA7" w14:textId="77777777">
        <w:trPr>
          <w:trHeight w:hRule="exact" w:val="39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ED5D682" w14:textId="77777777" w:rsidR="00D058D2" w:rsidRPr="007A0310" w:rsidRDefault="007A0310" w:rsidP="007A0310">
            <w:pPr>
              <w:spacing w:before="57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14:paraId="6C9335AE" w14:textId="77777777" w:rsidR="00D058D2" w:rsidRPr="007A0310" w:rsidRDefault="007A0310" w:rsidP="007A0310">
            <w:pPr>
              <w:spacing w:before="41"/>
              <w:ind w:left="12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27</w:t>
            </w:r>
            <w:r w:rsidRPr="007A0310">
              <w:rPr>
                <w:rFonts w:asciiTheme="minorHAnsi" w:eastAsia="Palatino Linotype" w:hAnsiTheme="minorHAnsi" w:cstheme="minorHAnsi"/>
                <w:position w:val="7"/>
                <w:sz w:val="22"/>
                <w:szCs w:val="22"/>
              </w:rPr>
              <w:t>th</w:t>
            </w:r>
            <w:r w:rsidRPr="007A0310">
              <w:rPr>
                <w:rFonts w:asciiTheme="minorHAnsi" w:eastAsia="Palatino Linotype" w:hAnsiTheme="minorHAnsi" w:cstheme="minorHAnsi"/>
                <w:spacing w:val="25"/>
                <w:position w:val="7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28</w:t>
            </w:r>
            <w:r w:rsidRPr="007A0310">
              <w:rPr>
                <w:rFonts w:asciiTheme="minorHAnsi" w:eastAsia="Palatino Linotype" w:hAnsiTheme="minorHAnsi" w:cstheme="minorHAnsi"/>
                <w:position w:val="7"/>
                <w:sz w:val="22"/>
                <w:szCs w:val="22"/>
              </w:rPr>
              <w:t>th</w:t>
            </w:r>
            <w:r w:rsidRPr="007A0310">
              <w:rPr>
                <w:rFonts w:asciiTheme="minorHAnsi" w:eastAsia="Palatino Linotype" w:hAnsiTheme="minorHAnsi" w:cstheme="minorHAnsi"/>
                <w:spacing w:val="25"/>
                <w:position w:val="7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JAN 2009                    </w:t>
            </w:r>
            <w:r w:rsidRPr="007A0310">
              <w:rPr>
                <w:rFonts w:asciiTheme="minorHAnsi" w:eastAsia="Palatino Linotype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14:paraId="667F492C" w14:textId="77777777" w:rsidR="00D058D2" w:rsidRPr="007A0310" w:rsidRDefault="007A0310" w:rsidP="007A0310">
            <w:pPr>
              <w:spacing w:before="41"/>
              <w:ind w:left="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p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es excelle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e p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y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. Bom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z w:val="22"/>
                <w:szCs w:val="22"/>
              </w:rPr>
              <w:t>ay</w:t>
            </w:r>
          </w:p>
        </w:tc>
      </w:tr>
      <w:tr w:rsidR="00D058D2" w:rsidRPr="007A0310" w14:paraId="27FC968B" w14:textId="77777777">
        <w:trPr>
          <w:trHeight w:hRule="exact" w:val="32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0F6EA5F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14:paraId="5B8A1D25" w14:textId="77777777" w:rsidR="00D058D2" w:rsidRPr="007A0310" w:rsidRDefault="007A0310" w:rsidP="007A0310">
            <w:pPr>
              <w:ind w:left="12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8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th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9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th</w:t>
            </w:r>
            <w:r w:rsidRPr="007A0310">
              <w:rPr>
                <w:rFonts w:asciiTheme="minorHAnsi" w:eastAsia="Palatino Linotype" w:hAnsiTheme="minorHAnsi" w:cstheme="minorHAnsi"/>
                <w:spacing w:val="22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eb 2010                          </w:t>
            </w:r>
            <w:r w:rsidRPr="007A0310">
              <w:rPr>
                <w:rFonts w:asciiTheme="minorHAnsi" w:eastAsia="Palatino Linotype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14:paraId="5C8CFE17" w14:textId="77777777" w:rsidR="00D058D2" w:rsidRPr="007A0310" w:rsidRDefault="007A0310" w:rsidP="007A0310">
            <w:pPr>
              <w:ind w:left="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y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lead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h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p. B</w:t>
            </w:r>
            <w:r w:rsidRPr="007A0310">
              <w:rPr>
                <w:rFonts w:asciiTheme="minorHAnsi" w:eastAsia="Palatino Linotype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ay</w:t>
            </w:r>
          </w:p>
        </w:tc>
      </w:tr>
      <w:tr w:rsidR="00D058D2" w:rsidRPr="007A0310" w14:paraId="740A92EB" w14:textId="77777777">
        <w:trPr>
          <w:trHeight w:hRule="exact" w:val="32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0281256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14:paraId="3C543DCA" w14:textId="77777777" w:rsidR="00D058D2" w:rsidRPr="007A0310" w:rsidRDefault="007A0310" w:rsidP="007A0310">
            <w:pPr>
              <w:ind w:left="12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29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th</w:t>
            </w:r>
            <w:r w:rsidRPr="007A0310">
              <w:rPr>
                <w:rFonts w:asciiTheme="minorHAnsi" w:eastAsia="Palatino Linotype" w:hAnsiTheme="minorHAnsi" w:cstheme="minorHAnsi"/>
                <w:spacing w:val="25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1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8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 xml:space="preserve">t  </w:t>
            </w:r>
            <w:r w:rsidRPr="007A0310">
              <w:rPr>
                <w:rFonts w:asciiTheme="minorHAnsi" w:eastAsia="Palatino Linotype" w:hAnsiTheme="minorHAnsi" w:cstheme="minorHAnsi"/>
                <w:spacing w:val="14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may 2013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                     </w:t>
            </w:r>
            <w:r w:rsidRPr="007A0310">
              <w:rPr>
                <w:rFonts w:asciiTheme="minorHAnsi" w:eastAsia="Palatino Linotype" w:hAnsiTheme="minorHAnsi" w:cstheme="minorHAnsi"/>
                <w:spacing w:val="5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14:paraId="06D35257" w14:textId="77777777" w:rsidR="00D058D2" w:rsidRPr="007A0310" w:rsidRDefault="007A0310" w:rsidP="007A0310">
            <w:pPr>
              <w:ind w:left="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pa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in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Bom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ay</w:t>
            </w:r>
          </w:p>
        </w:tc>
      </w:tr>
      <w:tr w:rsidR="00D058D2" w:rsidRPr="007A0310" w14:paraId="15AAF64C" w14:textId="77777777">
        <w:trPr>
          <w:trHeight w:hRule="exact" w:val="32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4B32DDE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14:paraId="78F37815" w14:textId="77777777" w:rsidR="00D058D2" w:rsidRPr="007A0310" w:rsidRDefault="007A0310" w:rsidP="007A0310">
            <w:pPr>
              <w:ind w:left="12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2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8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pacing w:val="22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3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rd</w:t>
            </w:r>
            <w:r w:rsidRPr="007A0310">
              <w:rPr>
                <w:rFonts w:asciiTheme="minorHAnsi" w:eastAsia="Palatino Linotype" w:hAnsiTheme="minorHAnsi" w:cstheme="minorHAnsi"/>
                <w:spacing w:val="23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may 2013                       </w:t>
            </w:r>
            <w:r w:rsidRPr="007A0310">
              <w:rPr>
                <w:rFonts w:asciiTheme="minorHAnsi" w:eastAsia="Palatino Linotype" w:hAnsiTheme="minorHAnsi" w:cstheme="minorHAnsi"/>
                <w:spacing w:val="39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14:paraId="2F52C70C" w14:textId="77777777" w:rsidR="00D058D2" w:rsidRPr="007A0310" w:rsidRDefault="007A0310" w:rsidP="007A0310">
            <w:pPr>
              <w:ind w:left="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H2s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ng</w:t>
            </w:r>
            <w:r w:rsidRPr="007A0310">
              <w:rPr>
                <w:rFonts w:asciiTheme="minorHAnsi" w:eastAsia="Palatino Linotype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n 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om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y</w:t>
            </w:r>
          </w:p>
        </w:tc>
      </w:tr>
      <w:tr w:rsidR="00D058D2" w:rsidRPr="007A0310" w14:paraId="6287F36D" w14:textId="77777777">
        <w:trPr>
          <w:trHeight w:hRule="exact" w:val="32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B77A67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14:paraId="4BDFB57B" w14:textId="77777777" w:rsidR="00D058D2" w:rsidRPr="007A0310" w:rsidRDefault="007A0310" w:rsidP="007A0310">
            <w:pPr>
              <w:ind w:left="12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3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rd</w:t>
            </w:r>
            <w:r w:rsidRPr="007A0310">
              <w:rPr>
                <w:rFonts w:asciiTheme="minorHAnsi" w:eastAsia="Palatino Linotype" w:hAnsiTheme="minorHAnsi" w:cstheme="minorHAnsi"/>
                <w:spacing w:val="23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may 2013                                 </w:t>
            </w:r>
            <w:r w:rsidRPr="007A0310">
              <w:rPr>
                <w:rFonts w:asciiTheme="minorHAnsi" w:eastAsia="Palatino Linotype" w:hAnsiTheme="minorHAnsi" w:cstheme="minorHAnsi"/>
                <w:spacing w:val="56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14:paraId="60421762" w14:textId="77777777" w:rsidR="00D058D2" w:rsidRPr="007A0310" w:rsidRDefault="007A0310" w:rsidP="007A0310">
            <w:pPr>
              <w:ind w:left="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 p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rot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ect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 &amp; p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ent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n 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Bom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ay</w:t>
            </w:r>
          </w:p>
        </w:tc>
      </w:tr>
      <w:tr w:rsidR="00D058D2" w:rsidRPr="007A0310" w14:paraId="4A7787C0" w14:textId="77777777">
        <w:trPr>
          <w:trHeight w:hRule="exact" w:val="32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4927ADC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14:paraId="528010BA" w14:textId="77777777" w:rsidR="00D058D2" w:rsidRPr="007A0310" w:rsidRDefault="007A0310" w:rsidP="007A0310">
            <w:pPr>
              <w:ind w:left="12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13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th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14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th</w:t>
            </w:r>
            <w:r w:rsidRPr="007A0310">
              <w:rPr>
                <w:rFonts w:asciiTheme="minorHAnsi" w:eastAsia="Palatino Linotype" w:hAnsiTheme="minorHAnsi" w:cstheme="minorHAnsi"/>
                <w:spacing w:val="25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J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ne 2013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                    </w:t>
            </w:r>
            <w:r w:rsidRPr="007A0310">
              <w:rPr>
                <w:rFonts w:asciiTheme="minorHAnsi" w:eastAsia="Palatino Linotype" w:hAnsiTheme="minorHAnsi" w:cstheme="minorHAnsi"/>
                <w:spacing w:val="4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14:paraId="160EA25D" w14:textId="77777777" w:rsidR="00D058D2" w:rsidRPr="007A0310" w:rsidRDefault="007A0310" w:rsidP="007A0310">
            <w:pPr>
              <w:ind w:left="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ox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sw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in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Bom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ay</w:t>
            </w:r>
          </w:p>
        </w:tc>
      </w:tr>
      <w:tr w:rsidR="00D058D2" w:rsidRPr="007A0310" w14:paraId="311D4F0F" w14:textId="77777777">
        <w:trPr>
          <w:trHeight w:hRule="exact" w:val="32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69FB2E7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14:paraId="179F462D" w14:textId="77777777" w:rsidR="00D058D2" w:rsidRPr="007A0310" w:rsidRDefault="007A0310" w:rsidP="007A0310">
            <w:pPr>
              <w:ind w:left="12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23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rd</w:t>
            </w:r>
            <w:r w:rsidRPr="007A0310">
              <w:rPr>
                <w:rFonts w:asciiTheme="minorHAnsi" w:eastAsia="Palatino Linotype" w:hAnsiTheme="minorHAnsi" w:cstheme="minorHAnsi"/>
                <w:spacing w:val="23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J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ne 2013                               </w:t>
            </w:r>
            <w:r w:rsidRPr="007A0310">
              <w:rPr>
                <w:rFonts w:asciiTheme="minorHAnsi" w:eastAsia="Palatino Linotype" w:hAnsiTheme="minorHAnsi" w:cstheme="minorHAnsi"/>
                <w:spacing w:val="4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14:paraId="5453E24C" w14:textId="77777777" w:rsidR="00D058D2" w:rsidRPr="007A0310" w:rsidRDefault="007A0310" w:rsidP="007A0310">
            <w:pPr>
              <w:ind w:left="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d / 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n 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ay</w:t>
            </w:r>
          </w:p>
        </w:tc>
      </w:tr>
      <w:tr w:rsidR="00D058D2" w:rsidRPr="007A0310" w14:paraId="10F9BF43" w14:textId="77777777">
        <w:trPr>
          <w:trHeight w:hRule="exact" w:val="39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C6EB6EF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14:paraId="4E6CC969" w14:textId="77777777" w:rsidR="00D058D2" w:rsidRPr="007A0310" w:rsidRDefault="007A0310" w:rsidP="007A0310">
            <w:pPr>
              <w:ind w:left="12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29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th</w:t>
            </w:r>
            <w:r w:rsidRPr="007A0310">
              <w:rPr>
                <w:rFonts w:asciiTheme="minorHAnsi" w:eastAsia="Palatino Linotype" w:hAnsiTheme="minorHAnsi" w:cstheme="minorHAnsi"/>
                <w:spacing w:val="25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2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8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position w:val="8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pacing w:val="22"/>
                <w:position w:val="8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J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ly 2013                      </w:t>
            </w:r>
            <w:r w:rsidRPr="007A0310">
              <w:rPr>
                <w:rFonts w:asciiTheme="minorHAnsi" w:eastAsia="Palatino Linotype" w:hAnsiTheme="minorHAnsi" w:cstheme="minorHAnsi"/>
                <w:spacing w:val="30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</w:tcPr>
          <w:p w14:paraId="3E77B223" w14:textId="77777777" w:rsidR="00D058D2" w:rsidRPr="007A0310" w:rsidRDefault="007A0310" w:rsidP="007A0310">
            <w:pPr>
              <w:ind w:left="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EM 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Du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</w:t>
            </w:r>
          </w:p>
        </w:tc>
      </w:tr>
    </w:tbl>
    <w:p w14:paraId="582B18F2" w14:textId="77777777" w:rsidR="00D058D2" w:rsidRPr="007A0310" w:rsidRDefault="00D058D2" w:rsidP="007A031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68F12E" w14:textId="77777777" w:rsidR="00D058D2" w:rsidRPr="007A0310" w:rsidRDefault="007A0310" w:rsidP="007A0310">
      <w:pPr>
        <w:ind w:left="1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Know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 xml:space="preserve">edge </w:t>
      </w: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 xml:space="preserve">ig </w:t>
      </w:r>
      <w:r w:rsidRPr="007A0310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qu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pmen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ts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:</w:t>
      </w:r>
    </w:p>
    <w:p w14:paraId="3CF92F74" w14:textId="77777777" w:rsidR="00D058D2" w:rsidRPr="007A0310" w:rsidRDefault="007A0310" w:rsidP="007A0310">
      <w:pPr>
        <w:ind w:left="429" w:right="348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enera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                                        </w:t>
      </w:r>
      <w:r w:rsidRPr="007A0310">
        <w:rPr>
          <w:rFonts w:asciiTheme="minorHAnsi" w:eastAsia="Palatino Linotype" w:hAnsiTheme="minorHAnsi" w:cstheme="minorHAnsi"/>
          <w:b/>
          <w:spacing w:val="3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:          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TU eng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ne Bayl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1250</w:t>
      </w:r>
    </w:p>
    <w:p w14:paraId="3E9E4264" w14:textId="77777777" w:rsidR="00D058D2" w:rsidRPr="007A0310" w:rsidRDefault="007A0310" w:rsidP="007A0310">
      <w:pPr>
        <w:spacing w:before="2"/>
        <w:ind w:left="8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VA, 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CP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3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1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 Ca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llars 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398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4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es, Ka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AC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5865DA95" w14:textId="77777777" w:rsidR="00D058D2" w:rsidRPr="007A0310" w:rsidRDefault="007A0310" w:rsidP="007A0310">
      <w:pPr>
        <w:ind w:left="8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1030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VA, Cat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3516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HD, Cu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ne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VA, 350</w:t>
      </w:r>
    </w:p>
    <w:p w14:paraId="567F6151" w14:textId="77777777" w:rsidR="00D058D2" w:rsidRPr="007A0310" w:rsidRDefault="007A0310" w:rsidP="007A0310">
      <w:pPr>
        <w:ind w:left="8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VA.</w:t>
      </w:r>
    </w:p>
    <w:p w14:paraId="6FC53C6F" w14:textId="77777777" w:rsidR="00D058D2" w:rsidRPr="007A0310" w:rsidRDefault="007A0310" w:rsidP="007A0310">
      <w:pPr>
        <w:ind w:left="4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Dra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ww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rks                                     </w:t>
      </w:r>
      <w:r w:rsidRPr="007A0310">
        <w:rPr>
          <w:rFonts w:asciiTheme="minorHAnsi" w:eastAsia="Palatino Linotype" w:hAnsiTheme="minorHAnsi" w:cstheme="minorHAnsi"/>
          <w:b/>
          <w:spacing w:val="2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:           Nat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nal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il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ell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Aut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mat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</w:p>
    <w:p w14:paraId="7CAC709F" w14:textId="77777777" w:rsidR="00D058D2" w:rsidRPr="007A0310" w:rsidRDefault="007A0310" w:rsidP="007A0310">
      <w:pPr>
        <w:spacing w:before="2"/>
        <w:ind w:left="8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ork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em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250,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360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 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’s</w:t>
      </w:r>
      <w:r w:rsidRPr="007A0310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Wi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ita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ke),</w:t>
      </w:r>
    </w:p>
    <w:p w14:paraId="7E697F2A" w14:textId="77777777" w:rsidR="00D058D2" w:rsidRPr="007A0310" w:rsidRDefault="007A0310" w:rsidP="007A0310">
      <w:pPr>
        <w:ind w:left="8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Nat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nal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1320UE, GE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7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52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ork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04074C1" w14:textId="77777777" w:rsidR="00D058D2" w:rsidRPr="007A0310" w:rsidRDefault="007A0310" w:rsidP="007A0310">
      <w:pPr>
        <w:ind w:left="4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p Dr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ve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                                      </w:t>
      </w:r>
      <w:r w:rsidRPr="007A0310">
        <w:rPr>
          <w:rFonts w:asciiTheme="minorHAnsi" w:eastAsia="Palatino Linotype" w:hAnsiTheme="minorHAnsi" w:cstheme="minorHAnsi"/>
          <w:b/>
          <w:spacing w:val="2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:           Var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A,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S – 9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A,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-</w:t>
      </w:r>
    </w:p>
    <w:p w14:paraId="33CBEBC0" w14:textId="77777777" w:rsidR="00D058D2" w:rsidRPr="007A0310" w:rsidRDefault="007A0310" w:rsidP="007A0310">
      <w:pPr>
        <w:spacing w:before="2"/>
        <w:ind w:left="828"/>
        <w:rPr>
          <w:rFonts w:asciiTheme="minorHAnsi" w:eastAsia="Palatino Linotype" w:hAnsiTheme="minorHAnsi" w:cstheme="minorHAnsi"/>
          <w:sz w:val="22"/>
          <w:szCs w:val="22"/>
        </w:rPr>
        <w:sectPr w:rsidR="00D058D2" w:rsidRPr="007A0310">
          <w:pgSz w:w="12240" w:h="15840"/>
          <w:pgMar w:top="560" w:right="1320" w:bottom="280" w:left="1620" w:header="720" w:footer="720" w:gutter="0"/>
          <w:cols w:space="720"/>
        </w:sect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11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A,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10R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ig 60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0E.</w:t>
      </w:r>
    </w:p>
    <w:p w14:paraId="31200436" w14:textId="77777777" w:rsidR="00D058D2" w:rsidRPr="007A0310" w:rsidRDefault="007A0310" w:rsidP="007A0310">
      <w:pPr>
        <w:spacing w:before="32"/>
        <w:ind w:left="4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Mud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mps                                         </w:t>
      </w:r>
      <w:r w:rsidRPr="007A0310">
        <w:rPr>
          <w:rFonts w:asciiTheme="minorHAnsi" w:eastAsia="Palatino Linotype" w:hAnsiTheme="minorHAnsi" w:cstheme="minorHAnsi"/>
          <w:b/>
          <w:spacing w:val="48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:           </w:t>
      </w:r>
      <w:r w:rsidRPr="007A031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 p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mp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12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-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160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plex, F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1000</w:t>
      </w:r>
    </w:p>
    <w:p w14:paraId="344E4ED4" w14:textId="77777777" w:rsidR="00D058D2" w:rsidRPr="007A0310" w:rsidRDefault="007A0310" w:rsidP="007A0310">
      <w:pPr>
        <w:ind w:left="8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Hp, 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752R, 10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0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0 Hp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D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 mo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tors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B32F23C" w14:textId="77777777" w:rsidR="00D058D2" w:rsidRPr="007A0310" w:rsidRDefault="007A0310" w:rsidP="007A0310">
      <w:pPr>
        <w:spacing w:before="3"/>
        <w:ind w:left="4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able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reque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cy </w:t>
      </w:r>
      <w:r w:rsidRPr="007A0310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ve                 </w:t>
      </w:r>
      <w:r w:rsidRPr="007A0310">
        <w:rPr>
          <w:rFonts w:asciiTheme="minorHAnsi" w:eastAsia="Palatino Linotype" w:hAnsiTheme="minorHAnsi" w:cstheme="minorHAnsi"/>
          <w:b/>
          <w:spacing w:val="7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:           </w:t>
      </w:r>
      <w:r w:rsidRPr="007A031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800,</w:t>
      </w:r>
    </w:p>
    <w:p w14:paraId="2C83ABC2" w14:textId="77777777" w:rsidR="00D058D2" w:rsidRPr="007A0310" w:rsidRDefault="007A0310" w:rsidP="007A0310">
      <w:pPr>
        <w:spacing w:before="1"/>
        <w:ind w:left="4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Pipe 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re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or                                          </w:t>
      </w:r>
      <w:r w:rsidRPr="007A0310">
        <w:rPr>
          <w:rFonts w:asciiTheme="minorHAnsi" w:eastAsia="Palatino Linotype" w:hAnsiTheme="minorHAnsi" w:cstheme="minorHAnsi"/>
          <w:b/>
          <w:spacing w:val="19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:           </w:t>
      </w:r>
      <w:r w:rsidRPr="007A0310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alk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C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5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-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47,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2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0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-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90</w:t>
      </w:r>
    </w:p>
    <w:p w14:paraId="526101A6" w14:textId="77777777" w:rsidR="00D058D2" w:rsidRPr="007A0310" w:rsidRDefault="007A0310" w:rsidP="007A0310">
      <w:pPr>
        <w:spacing w:before="3"/>
        <w:ind w:left="4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on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rou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ck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                                    </w:t>
      </w:r>
      <w:r w:rsidRPr="007A0310">
        <w:rPr>
          <w:rFonts w:asciiTheme="minorHAnsi" w:eastAsia="Palatino Linotype" w:hAnsiTheme="minorHAnsi" w:cstheme="minorHAnsi"/>
          <w:b/>
          <w:spacing w:val="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:           </w:t>
      </w:r>
      <w:r w:rsidRPr="007A0310">
        <w:rPr>
          <w:rFonts w:asciiTheme="minorHAnsi" w:eastAsia="Palatino Linotype" w:hAnsiTheme="minorHAnsi" w:cstheme="minorHAnsi"/>
          <w:b/>
          <w:spacing w:val="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80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80CL</w:t>
      </w:r>
    </w:p>
    <w:p w14:paraId="6E8924C7" w14:textId="77777777" w:rsidR="00D058D2" w:rsidRPr="007A0310" w:rsidRDefault="007A0310" w:rsidP="007A0310">
      <w:pPr>
        <w:ind w:left="4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tary tab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e                                    </w:t>
      </w:r>
      <w:r w:rsidRPr="007A0310">
        <w:rPr>
          <w:rFonts w:asciiTheme="minorHAnsi" w:eastAsia="Palatino Linotype" w:hAnsiTheme="minorHAnsi" w:cstheme="minorHAnsi"/>
          <w:b/>
          <w:spacing w:val="44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:           ZP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-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375</w:t>
      </w:r>
    </w:p>
    <w:p w14:paraId="1E54E094" w14:textId="77777777" w:rsidR="00D058D2" w:rsidRPr="007A0310" w:rsidRDefault="007A0310" w:rsidP="007A0310">
      <w:pPr>
        <w:ind w:left="46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trume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ta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ion                             </w:t>
      </w:r>
      <w:r w:rsidRPr="007A0310">
        <w:rPr>
          <w:rFonts w:asciiTheme="minorHAnsi" w:eastAsia="Palatino Linotype" w:hAnsiTheme="minorHAnsi" w:cstheme="minorHAnsi"/>
          <w:b/>
          <w:spacing w:val="15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:           NOV 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MD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</w:p>
    <w:p w14:paraId="39385207" w14:textId="77777777" w:rsidR="00D058D2" w:rsidRPr="007A0310" w:rsidRDefault="007A0310" w:rsidP="007A0310">
      <w:pPr>
        <w:spacing w:before="1"/>
        <w:ind w:left="468"/>
        <w:rPr>
          <w:rFonts w:asciiTheme="minorHAnsi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b/>
          <w:sz w:val="22"/>
          <w:szCs w:val="22"/>
        </w:rPr>
        <w:t>Other</w:t>
      </w:r>
      <w:r w:rsidRPr="007A031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</w:t>
      </w:r>
      <w:r w:rsidRPr="007A0310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7A031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hAnsiTheme="minorHAnsi" w:cstheme="minorHAnsi"/>
          <w:sz w:val="22"/>
          <w:szCs w:val="22"/>
        </w:rPr>
        <w:t>o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sz w:val="22"/>
          <w:szCs w:val="22"/>
        </w:rPr>
        <w:t>kl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A0310">
        <w:rPr>
          <w:rFonts w:asciiTheme="minorHAnsi" w:hAnsiTheme="minorHAnsi" w:cstheme="minorHAnsi"/>
          <w:sz w:val="22"/>
          <w:szCs w:val="22"/>
        </w:rPr>
        <w:t>ft, Cr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A0310">
        <w:rPr>
          <w:rFonts w:asciiTheme="minorHAnsi" w:hAnsiTheme="minorHAnsi" w:cstheme="minorHAnsi"/>
          <w:sz w:val="22"/>
          <w:szCs w:val="22"/>
        </w:rPr>
        <w:t>n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sz w:val="22"/>
          <w:szCs w:val="22"/>
        </w:rPr>
        <w:t>,</w:t>
      </w:r>
      <w:r w:rsidRPr="007A0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hAnsiTheme="minorHAnsi" w:cstheme="minorHAnsi"/>
          <w:sz w:val="22"/>
          <w:szCs w:val="22"/>
        </w:rPr>
        <w:t>G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sz w:val="22"/>
          <w:szCs w:val="22"/>
        </w:rPr>
        <w:t>nie li</w:t>
      </w:r>
      <w:r w:rsidRPr="007A03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A0310">
        <w:rPr>
          <w:rFonts w:asciiTheme="minorHAnsi" w:hAnsiTheme="minorHAnsi" w:cstheme="minorHAnsi"/>
          <w:sz w:val="22"/>
          <w:szCs w:val="22"/>
        </w:rPr>
        <w:t xml:space="preserve">t, 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A0310">
        <w:rPr>
          <w:rFonts w:asciiTheme="minorHAnsi" w:hAnsiTheme="minorHAnsi" w:cstheme="minorHAnsi"/>
          <w:sz w:val="22"/>
          <w:szCs w:val="22"/>
        </w:rPr>
        <w:t>ow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hAnsiTheme="minorHAnsi" w:cstheme="minorHAnsi"/>
          <w:sz w:val="22"/>
          <w:szCs w:val="22"/>
        </w:rPr>
        <w:t xml:space="preserve">r slip 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A03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A0310">
        <w:rPr>
          <w:rFonts w:asciiTheme="minorHAnsi" w:hAnsiTheme="minorHAnsi" w:cstheme="minorHAnsi"/>
          <w:sz w:val="22"/>
          <w:szCs w:val="22"/>
        </w:rPr>
        <w:t>-</w:t>
      </w:r>
    </w:p>
    <w:p w14:paraId="40AF9C3A" w14:textId="77777777" w:rsidR="00D058D2" w:rsidRPr="007A0310" w:rsidRDefault="007A0310" w:rsidP="007A0310">
      <w:pPr>
        <w:ind w:left="828"/>
        <w:rPr>
          <w:rFonts w:asciiTheme="minorHAnsi" w:hAnsiTheme="minorHAnsi" w:cstheme="minorHAnsi"/>
          <w:sz w:val="22"/>
          <w:szCs w:val="22"/>
        </w:rPr>
      </w:pPr>
      <w:r w:rsidRPr="007A0310">
        <w:rPr>
          <w:rFonts w:asciiTheme="minorHAnsi" w:hAnsiTheme="minorHAnsi" w:cstheme="minorHAnsi"/>
          <w:sz w:val="22"/>
          <w:szCs w:val="22"/>
        </w:rPr>
        <w:t>21, M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hAnsiTheme="minorHAnsi" w:cstheme="minorHAnsi"/>
          <w:sz w:val="22"/>
          <w:szCs w:val="22"/>
        </w:rPr>
        <w:t xml:space="preserve">A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7A0310">
        <w:rPr>
          <w:rFonts w:asciiTheme="minorHAnsi" w:hAnsiTheme="minorHAnsi" w:cstheme="minorHAnsi"/>
          <w:sz w:val="22"/>
          <w:szCs w:val="22"/>
        </w:rPr>
        <w:t>s senso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hAnsiTheme="minorHAnsi" w:cstheme="minorHAnsi"/>
          <w:sz w:val="22"/>
          <w:szCs w:val="22"/>
        </w:rPr>
        <w:t>s a</w:t>
      </w:r>
      <w:r w:rsidRPr="007A0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hAnsiTheme="minorHAnsi" w:cstheme="minorHAnsi"/>
          <w:sz w:val="22"/>
          <w:szCs w:val="22"/>
        </w:rPr>
        <w:t>ontrol pa</w:t>
      </w:r>
      <w:r w:rsidRPr="007A0310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7A0310">
        <w:rPr>
          <w:rFonts w:asciiTheme="minorHAnsi" w:hAnsiTheme="minorHAnsi" w:cstheme="minorHAnsi"/>
          <w:sz w:val="22"/>
          <w:szCs w:val="22"/>
        </w:rPr>
        <w:t>l,</w:t>
      </w:r>
    </w:p>
    <w:p w14:paraId="2C093410" w14:textId="77777777" w:rsidR="00D058D2" w:rsidRPr="007A0310" w:rsidRDefault="00D058D2" w:rsidP="007A03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81F1F3A" w14:textId="77777777" w:rsidR="00D058D2" w:rsidRPr="007A0310" w:rsidRDefault="007A0310" w:rsidP="007A0310">
      <w:pPr>
        <w:ind w:left="1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Know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edge 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n AC dr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 xml:space="preserve">es 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tem:</w:t>
      </w:r>
    </w:p>
    <w:p w14:paraId="5CFDF6F8" w14:textId="77777777" w:rsidR="00D058D2" w:rsidRPr="007A0310" w:rsidRDefault="00D058D2" w:rsidP="007A031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5F86E86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allat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 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ng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76B4C9C4" w14:textId="77777777" w:rsidR="00D058D2" w:rsidRPr="007A0310" w:rsidRDefault="00D058D2" w:rsidP="007A03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0AD6229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ng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po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 In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 testing co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is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</w:t>
      </w:r>
    </w:p>
    <w:p w14:paraId="669B7F68" w14:textId="77777777" w:rsidR="00D058D2" w:rsidRPr="007A0310" w:rsidRDefault="00D058D2" w:rsidP="007A03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673A1AE" w14:textId="77777777" w:rsidR="00D058D2" w:rsidRPr="007A0310" w:rsidRDefault="007A0310" w:rsidP="007A0310">
      <w:pPr>
        <w:tabs>
          <w:tab w:val="left" w:pos="880"/>
        </w:tabs>
        <w:ind w:left="888" w:right="95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Able to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do f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all ele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 pre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ma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h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llow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 ma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ecom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endat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ny standa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4D0E7570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now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 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f 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</w:p>
    <w:p w14:paraId="3EBC32D0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Read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m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 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nyt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 wr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ng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54F62955" w14:textId="77777777" w:rsidR="00D058D2" w:rsidRPr="007A0310" w:rsidRDefault="007A0310" w:rsidP="007A0310">
      <w:pPr>
        <w:tabs>
          <w:tab w:val="left" w:pos="880"/>
        </w:tabs>
        <w:ind w:left="888" w:right="820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Var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le freq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em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p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down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ad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pl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ad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029C7E92" w14:textId="77777777" w:rsidR="00D058D2" w:rsidRPr="007A0310" w:rsidRDefault="007A0310" w:rsidP="007A0310">
      <w:pPr>
        <w:tabs>
          <w:tab w:val="left" w:pos="880"/>
        </w:tabs>
        <w:ind w:left="888" w:right="703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A03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now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em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ng and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</w:t>
      </w:r>
    </w:p>
    <w:p w14:paraId="48B04E9A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ng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net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ns</w:t>
      </w:r>
    </w:p>
    <w:p w14:paraId="2EC44031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BC 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alla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h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 pr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ogr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</w:t>
      </w:r>
    </w:p>
    <w:p w14:paraId="39DF64E7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Able to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do 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h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een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rv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m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Repa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tro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oot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</w:t>
      </w:r>
    </w:p>
    <w:p w14:paraId="4A2EC83C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Joy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7FC48939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fo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m to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nt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and 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ng</w:t>
      </w:r>
    </w:p>
    <w:p w14:paraId="31D15156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z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em 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oot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ng and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462A0D02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Have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x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pe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g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nd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f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au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br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 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</w:p>
    <w:p w14:paraId="5641EB7A" w14:textId="77777777" w:rsidR="00D058D2" w:rsidRPr="007A0310" w:rsidRDefault="007A0310" w:rsidP="007A0310">
      <w:pPr>
        <w:ind w:left="52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A03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Able to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au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ng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ead and t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5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9F39AC9" w14:textId="77777777" w:rsidR="00D058D2" w:rsidRPr="007A0310" w:rsidRDefault="00D058D2" w:rsidP="007A03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85E756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1908B1AD" w14:textId="77777777" w:rsidR="00D058D2" w:rsidRPr="007A0310" w:rsidRDefault="007A0310" w:rsidP="007A0310">
      <w:pPr>
        <w:ind w:left="1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Per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nnel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De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s</w:t>
      </w:r>
    </w:p>
    <w:p w14:paraId="7D94EEBE" w14:textId="77777777" w:rsidR="00D058D2" w:rsidRPr="007A0310" w:rsidRDefault="00D058D2" w:rsidP="007A0310">
      <w:pPr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166"/>
        <w:gridCol w:w="1733"/>
      </w:tblGrid>
      <w:tr w:rsidR="00D058D2" w:rsidRPr="007A0310" w14:paraId="1A7CDA5D" w14:textId="77777777">
        <w:trPr>
          <w:trHeight w:hRule="exact" w:val="39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5597F85E" w14:textId="77777777" w:rsidR="00D058D2" w:rsidRPr="007A0310" w:rsidRDefault="007A0310" w:rsidP="007A0310">
            <w:pPr>
              <w:spacing w:before="57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</w:tcPr>
          <w:p w14:paraId="4220060A" w14:textId="77777777" w:rsidR="00D058D2" w:rsidRPr="007A0310" w:rsidRDefault="007A0310" w:rsidP="007A0310">
            <w:pPr>
              <w:spacing w:before="41"/>
              <w:ind w:left="45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Full</w:t>
            </w:r>
            <w:r w:rsidRPr="007A0310">
              <w:rPr>
                <w:rFonts w:asciiTheme="minorHAnsi" w:eastAsia="Palatino Linotype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 xml:space="preserve">name                                                    </w:t>
            </w:r>
            <w:r w:rsidRPr="007A0310">
              <w:rPr>
                <w:rFonts w:asciiTheme="minorHAnsi" w:eastAsia="Palatino Linotype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619489F1" w14:textId="77777777" w:rsidR="00D058D2" w:rsidRPr="007A0310" w:rsidRDefault="007A0310" w:rsidP="007A0310">
            <w:pPr>
              <w:spacing w:before="41"/>
              <w:ind w:left="33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Kannan GR</w:t>
            </w:r>
          </w:p>
        </w:tc>
      </w:tr>
      <w:tr w:rsidR="00D058D2" w:rsidRPr="007A0310" w14:paraId="69C6DBEF" w14:textId="77777777">
        <w:trPr>
          <w:trHeight w:hRule="exact" w:val="326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42D1E645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</w:tcPr>
          <w:p w14:paraId="097BBFA9" w14:textId="77777777" w:rsidR="00D058D2" w:rsidRPr="007A0310" w:rsidRDefault="007A0310" w:rsidP="007A0310">
            <w:pPr>
              <w:ind w:left="45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her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e                                                </w:t>
            </w:r>
            <w:r w:rsidRPr="007A0310">
              <w:rPr>
                <w:rFonts w:asciiTheme="minorHAnsi" w:eastAsia="Palatino Linotype" w:hAnsiTheme="minorHAnsi" w:cstheme="minorHAnsi"/>
                <w:spacing w:val="5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6B745AA8" w14:textId="77777777" w:rsidR="00D058D2" w:rsidRPr="007A0310" w:rsidRDefault="007A0310" w:rsidP="007A0310">
            <w:pPr>
              <w:ind w:left="33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Ra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j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am</w:t>
            </w:r>
            <w:r w:rsidRPr="007A0310">
              <w:rPr>
                <w:rFonts w:asciiTheme="minorHAnsi" w:eastAsia="Palatino Linotype" w:hAnsiTheme="minorHAnsi" w:cstheme="minorHAnsi"/>
                <w:spacing w:val="59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D058D2" w:rsidRPr="007A0310" w14:paraId="04A8FEBA" w14:textId="77777777">
        <w:trPr>
          <w:trHeight w:hRule="exact" w:val="323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0CF0583D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</w:tcPr>
          <w:p w14:paraId="7B75CBA9" w14:textId="77777777" w:rsidR="00D058D2" w:rsidRPr="007A0310" w:rsidRDefault="007A0310" w:rsidP="007A0310">
            <w:pPr>
              <w:ind w:left="45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Nat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na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y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                                                  </w:t>
            </w:r>
            <w:r w:rsidRPr="007A0310">
              <w:rPr>
                <w:rFonts w:asciiTheme="minorHAnsi" w:eastAsia="Palatino Linotype" w:hAnsiTheme="minorHAnsi" w:cstheme="minorHAnsi"/>
                <w:spacing w:val="53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11318BD" w14:textId="77777777" w:rsidR="00D058D2" w:rsidRPr="007A0310" w:rsidRDefault="007A0310" w:rsidP="007A0310">
            <w:pPr>
              <w:ind w:left="33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Ind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an</w:t>
            </w:r>
          </w:p>
        </w:tc>
      </w:tr>
      <w:tr w:rsidR="00D058D2" w:rsidRPr="007A0310" w14:paraId="45591EA0" w14:textId="77777777">
        <w:trPr>
          <w:trHeight w:hRule="exact" w:val="323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6240E6FB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</w:tcPr>
          <w:p w14:paraId="6EEA1AF9" w14:textId="77777777" w:rsidR="00D058D2" w:rsidRPr="007A0310" w:rsidRDefault="007A0310" w:rsidP="007A0310">
            <w:pPr>
              <w:ind w:left="45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f 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7A0310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rt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h                                                </w:t>
            </w:r>
            <w:r w:rsidRPr="007A0310">
              <w:rPr>
                <w:rFonts w:asciiTheme="minorHAnsi" w:eastAsia="Palatino Linotype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619C2F6" w14:textId="77777777" w:rsidR="00D058D2" w:rsidRPr="007A0310" w:rsidRDefault="007A0310" w:rsidP="007A0310">
            <w:pPr>
              <w:ind w:left="33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03.03.1977</w:t>
            </w:r>
          </w:p>
        </w:tc>
      </w:tr>
      <w:tr w:rsidR="00D058D2" w:rsidRPr="007A0310" w14:paraId="6E412A74" w14:textId="77777777">
        <w:trPr>
          <w:trHeight w:hRule="exact" w:val="394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06F8B001" w14:textId="77777777" w:rsidR="00D058D2" w:rsidRPr="007A0310" w:rsidRDefault="007A0310" w:rsidP="007A0310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</w:tcPr>
          <w:p w14:paraId="0D84BB9B" w14:textId="77777777" w:rsidR="00D058D2" w:rsidRPr="007A0310" w:rsidRDefault="007A0310" w:rsidP="007A0310">
            <w:pPr>
              <w:ind w:left="45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7A0310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ss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po</w:t>
            </w:r>
            <w:r w:rsidRPr="007A0310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  <w:r w:rsidRPr="007A0310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no                                                  </w:t>
            </w:r>
            <w:r w:rsidRPr="007A0310">
              <w:rPr>
                <w:rFonts w:asciiTheme="minorHAnsi" w:eastAsia="Palatino Linotype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81DE75A" w14:textId="77777777" w:rsidR="00D058D2" w:rsidRPr="007A0310" w:rsidRDefault="007A0310" w:rsidP="007A0310">
            <w:pPr>
              <w:ind w:left="33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7A0310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 – 2513684</w:t>
            </w:r>
          </w:p>
        </w:tc>
      </w:tr>
    </w:tbl>
    <w:p w14:paraId="55069E46" w14:textId="77777777" w:rsidR="00D058D2" w:rsidRPr="007A0310" w:rsidRDefault="00D058D2" w:rsidP="007A031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9F2C043" w14:textId="77777777" w:rsidR="00D058D2" w:rsidRPr="007A0310" w:rsidRDefault="007A0310" w:rsidP="007A0310">
      <w:pPr>
        <w:ind w:left="108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De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c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lara</w:t>
      </w:r>
      <w:r w:rsidRPr="007A0310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ion:</w:t>
      </w:r>
    </w:p>
    <w:p w14:paraId="70C6CC90" w14:textId="77777777" w:rsidR="00D058D2" w:rsidRPr="007A0310" w:rsidRDefault="00D058D2" w:rsidP="007A031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5A2A4D4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1B9A1DE1" w14:textId="77777777" w:rsidR="00D058D2" w:rsidRPr="007A0310" w:rsidRDefault="007A0310" w:rsidP="007A0310">
      <w:pPr>
        <w:ind w:left="828" w:right="248" w:firstLine="720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z w:val="22"/>
          <w:szCs w:val="22"/>
        </w:rPr>
        <w:t>I he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eby dec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hat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h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de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ls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pacing w:val="-3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hed 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pacing w:val="3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 a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tr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t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he 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est</w:t>
      </w:r>
      <w:r w:rsidRPr="007A0310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 xml:space="preserve">f my 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k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now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7A0310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0278F172" w14:textId="77777777" w:rsidR="00D058D2" w:rsidRPr="007A0310" w:rsidRDefault="007A0310" w:rsidP="007A0310">
      <w:pPr>
        <w:ind w:right="1605"/>
        <w:jc w:val="right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7A0310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na</w:t>
      </w:r>
      <w:r w:rsidRPr="007A0310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7A0310">
        <w:rPr>
          <w:rFonts w:asciiTheme="minorHAnsi" w:eastAsia="Palatino Linotype" w:hAnsiTheme="minorHAnsi" w:cstheme="minorHAnsi"/>
          <w:b/>
          <w:sz w:val="22"/>
          <w:szCs w:val="22"/>
        </w:rPr>
        <w:t>ure</w:t>
      </w:r>
    </w:p>
    <w:p w14:paraId="74D3586F" w14:textId="77777777" w:rsidR="00D058D2" w:rsidRPr="007A0310" w:rsidRDefault="00D058D2" w:rsidP="007A031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AF4991A" w14:textId="77777777" w:rsidR="00D058D2" w:rsidRPr="007A0310" w:rsidRDefault="00D058D2" w:rsidP="007A0310">
      <w:pPr>
        <w:rPr>
          <w:rFonts w:asciiTheme="minorHAnsi" w:hAnsiTheme="minorHAnsi" w:cstheme="minorHAnsi"/>
          <w:sz w:val="22"/>
          <w:szCs w:val="22"/>
        </w:rPr>
      </w:pPr>
    </w:p>
    <w:p w14:paraId="44A27840" w14:textId="77777777" w:rsidR="00D058D2" w:rsidRPr="007A0310" w:rsidRDefault="007A0310" w:rsidP="007A0310">
      <w:pPr>
        <w:ind w:left="5869"/>
        <w:rPr>
          <w:rFonts w:asciiTheme="minorHAnsi" w:eastAsia="Palatino Linotype" w:hAnsiTheme="minorHAnsi" w:cstheme="minorHAnsi"/>
          <w:sz w:val="22"/>
          <w:szCs w:val="22"/>
        </w:rPr>
      </w:pP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(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.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R. KA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NA</w:t>
      </w:r>
      <w:r w:rsidRPr="007A0310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7A0310">
        <w:rPr>
          <w:rFonts w:asciiTheme="minorHAnsi" w:eastAsia="Palatino Linotype" w:hAnsiTheme="minorHAnsi" w:cstheme="minorHAnsi"/>
          <w:sz w:val="22"/>
          <w:szCs w:val="22"/>
        </w:rPr>
        <w:t>)</w:t>
      </w:r>
    </w:p>
    <w:sectPr w:rsidR="00D058D2" w:rsidRPr="007A0310">
      <w:pgSz w:w="12240" w:h="15840"/>
      <w:pgMar w:top="540" w:right="136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542DA"/>
    <w:multiLevelType w:val="multilevel"/>
    <w:tmpl w:val="BFA011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8D2"/>
    <w:rsid w:val="007A0310"/>
    <w:rsid w:val="00D0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5E30D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1596</Words>
  <Characters>9100</Characters>
  <Application>Microsoft Office Word</Application>
  <DocSecurity>0</DocSecurity>
  <Lines>75</Lines>
  <Paragraphs>21</Paragraphs>
  <ScaleCrop>false</ScaleCrop>
  <Company/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2021-07-07T13:11:00Z</dcterms:created>
  <dcterms:modified xsi:type="dcterms:W3CDTF">2021-07-07T13:12:00Z</dcterms:modified>
</cp:coreProperties>
</file>